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83330E"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proofErr w:type="gramEnd"/>
                  <w:r w:rsidRPr="009B4297">
                    <w:rPr>
                      <w:rFonts w:ascii="Helios" w:hAnsi="Helios"/>
                      <w:sz w:val="12"/>
                      <w:szCs w:val="12"/>
                      <w:lang w:val="en-US"/>
                    </w:rPr>
                    <w:t xml:space="preserve">: </w:t>
                  </w:r>
                  <w:hyperlink r:id="rId8"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9"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014DD4" w:rsidRPr="00014DD4">
        <w:rPr>
          <w:b/>
          <w:sz w:val="24"/>
          <w:szCs w:val="24"/>
        </w:rPr>
        <w:t>Договора на поставку вакуумного выключателя 35 кВ для нужд ПАО «МРСК Центра» (филиала «</w:t>
      </w:r>
      <w:proofErr w:type="spellStart"/>
      <w:r w:rsidR="00014DD4" w:rsidRPr="00014DD4">
        <w:rPr>
          <w:b/>
          <w:sz w:val="24"/>
          <w:szCs w:val="24"/>
        </w:rPr>
        <w:t>Белгородэнерго</w:t>
      </w:r>
      <w:proofErr w:type="spellEnd"/>
      <w:r w:rsidR="00014DD4" w:rsidRPr="00014DD4">
        <w:rPr>
          <w:b/>
          <w:sz w:val="24"/>
          <w:szCs w:val="24"/>
        </w:rPr>
        <w:t>»)</w:t>
      </w:r>
    </w:p>
    <w:p w:rsidR="007556FF" w:rsidRDefault="007556FF" w:rsidP="00014DD4">
      <w:pPr>
        <w:spacing w:line="264" w:lineRule="auto"/>
        <w:ind w:firstLine="0"/>
        <w:jc w:val="center"/>
        <w:rPr>
          <w:b/>
          <w:sz w:val="24"/>
          <w:szCs w:val="24"/>
        </w:rPr>
      </w:pPr>
    </w:p>
    <w:p w:rsidR="00014DD4" w:rsidRPr="00014DD4" w:rsidRDefault="00014DD4" w:rsidP="00014DD4">
      <w:pPr>
        <w:spacing w:line="264" w:lineRule="auto"/>
        <w:ind w:firstLine="0"/>
        <w:jc w:val="center"/>
        <w:rPr>
          <w:b/>
          <w:sz w:val="24"/>
          <w:szCs w:val="24"/>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014DD4" w:rsidRDefault="00014DD4" w:rsidP="00E71A48">
      <w:pPr>
        <w:spacing w:line="264" w:lineRule="auto"/>
        <w:ind w:firstLine="0"/>
        <w:jc w:val="center"/>
        <w:rPr>
          <w:b/>
          <w:sz w:val="24"/>
          <w:szCs w:val="24"/>
        </w:rPr>
      </w:pPr>
    </w:p>
    <w:p w:rsidR="00014DD4" w:rsidRDefault="00014DD4" w:rsidP="00E71A48">
      <w:pPr>
        <w:spacing w:line="264" w:lineRule="auto"/>
        <w:ind w:firstLine="0"/>
        <w:jc w:val="center"/>
        <w:rPr>
          <w:b/>
          <w:sz w:val="24"/>
          <w:szCs w:val="24"/>
        </w:rPr>
      </w:pPr>
    </w:p>
    <w:p w:rsidR="00014DD4" w:rsidRPr="00382A07" w:rsidRDefault="00014DD4"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83330E">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014DD4">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3330E">
        <w:rPr>
          <w:noProof/>
        </w:rPr>
        <w:fldChar w:fldCharType="begin"/>
      </w:r>
      <w:r>
        <w:rPr>
          <w:noProof/>
        </w:rPr>
        <w:instrText xml:space="preserve"> PAGEREF _Toc472411759 \h </w:instrText>
      </w:r>
      <w:r w:rsidR="0083330E">
        <w:rPr>
          <w:noProof/>
        </w:rPr>
      </w:r>
      <w:r w:rsidR="0083330E">
        <w:rPr>
          <w:noProof/>
        </w:rPr>
        <w:fldChar w:fldCharType="separate"/>
      </w:r>
      <w:r w:rsidR="00014DD4">
        <w:rPr>
          <w:noProof/>
        </w:rPr>
        <w:t>4</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3330E">
        <w:rPr>
          <w:noProof/>
        </w:rPr>
        <w:fldChar w:fldCharType="begin"/>
      </w:r>
      <w:r>
        <w:rPr>
          <w:noProof/>
        </w:rPr>
        <w:instrText xml:space="preserve"> PAGEREF _Toc472411760 \h </w:instrText>
      </w:r>
      <w:r w:rsidR="0083330E">
        <w:rPr>
          <w:noProof/>
        </w:rPr>
      </w:r>
      <w:r w:rsidR="0083330E">
        <w:rPr>
          <w:noProof/>
        </w:rPr>
        <w:fldChar w:fldCharType="separate"/>
      </w:r>
      <w:r w:rsidR="00014DD4">
        <w:rPr>
          <w:noProof/>
        </w:rPr>
        <w:t>5</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83330E">
        <w:rPr>
          <w:noProof/>
        </w:rPr>
        <w:fldChar w:fldCharType="begin"/>
      </w:r>
      <w:r>
        <w:rPr>
          <w:noProof/>
        </w:rPr>
        <w:instrText xml:space="preserve"> PAGEREF _Toc472411761 \h </w:instrText>
      </w:r>
      <w:r w:rsidR="0083330E">
        <w:rPr>
          <w:noProof/>
        </w:rPr>
      </w:r>
      <w:r w:rsidR="0083330E">
        <w:rPr>
          <w:noProof/>
        </w:rPr>
        <w:fldChar w:fldCharType="separate"/>
      </w:r>
      <w:r w:rsidR="00014DD4">
        <w:rPr>
          <w:noProof/>
        </w:rPr>
        <w:t>6</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3330E">
        <w:rPr>
          <w:noProof/>
        </w:rPr>
        <w:fldChar w:fldCharType="begin"/>
      </w:r>
      <w:r>
        <w:rPr>
          <w:noProof/>
        </w:rPr>
        <w:instrText xml:space="preserve"> PAGEREF _Toc472411762 \h </w:instrText>
      </w:r>
      <w:r w:rsidR="0083330E">
        <w:rPr>
          <w:noProof/>
        </w:rPr>
      </w:r>
      <w:r w:rsidR="0083330E">
        <w:rPr>
          <w:noProof/>
        </w:rPr>
        <w:fldChar w:fldCharType="separate"/>
      </w:r>
      <w:r w:rsidR="00014DD4">
        <w:rPr>
          <w:noProof/>
        </w:rPr>
        <w:t>6</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3330E">
        <w:rPr>
          <w:noProof/>
        </w:rPr>
        <w:fldChar w:fldCharType="begin"/>
      </w:r>
      <w:r>
        <w:rPr>
          <w:noProof/>
        </w:rPr>
        <w:instrText xml:space="preserve"> PAGEREF _Toc472411763 \h </w:instrText>
      </w:r>
      <w:r w:rsidR="0083330E">
        <w:rPr>
          <w:noProof/>
        </w:rPr>
      </w:r>
      <w:r w:rsidR="0083330E">
        <w:rPr>
          <w:noProof/>
        </w:rPr>
        <w:fldChar w:fldCharType="separate"/>
      </w:r>
      <w:r w:rsidR="00014DD4">
        <w:rPr>
          <w:noProof/>
        </w:rPr>
        <w:t>7</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83330E">
        <w:rPr>
          <w:noProof/>
        </w:rPr>
        <w:fldChar w:fldCharType="begin"/>
      </w:r>
      <w:r>
        <w:rPr>
          <w:noProof/>
        </w:rPr>
        <w:instrText xml:space="preserve"> PAGEREF _Toc472411764 \h </w:instrText>
      </w:r>
      <w:r w:rsidR="0083330E">
        <w:rPr>
          <w:noProof/>
        </w:rPr>
      </w:r>
      <w:r w:rsidR="0083330E">
        <w:rPr>
          <w:noProof/>
        </w:rPr>
        <w:fldChar w:fldCharType="separate"/>
      </w:r>
      <w:r w:rsidR="00014DD4">
        <w:rPr>
          <w:noProof/>
        </w:rPr>
        <w:t>8</w:t>
      </w:r>
      <w:r w:rsidR="0083330E">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83330E">
        <w:rPr>
          <w:noProof/>
        </w:rPr>
        <w:fldChar w:fldCharType="begin"/>
      </w:r>
      <w:r>
        <w:rPr>
          <w:noProof/>
        </w:rPr>
        <w:instrText xml:space="preserve"> PAGEREF _Toc472411771 \h </w:instrText>
      </w:r>
      <w:r w:rsidR="0083330E">
        <w:rPr>
          <w:noProof/>
        </w:rPr>
      </w:r>
      <w:r w:rsidR="0083330E">
        <w:rPr>
          <w:noProof/>
        </w:rPr>
        <w:fldChar w:fldCharType="separate"/>
      </w:r>
      <w:r w:rsidR="00014DD4">
        <w:rPr>
          <w:noProof/>
        </w:rPr>
        <w:t>10</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3330E">
        <w:rPr>
          <w:noProof/>
        </w:rPr>
        <w:fldChar w:fldCharType="begin"/>
      </w:r>
      <w:r>
        <w:rPr>
          <w:noProof/>
        </w:rPr>
        <w:instrText xml:space="preserve"> PAGEREF _Toc472411772 \h </w:instrText>
      </w:r>
      <w:r w:rsidR="0083330E">
        <w:rPr>
          <w:noProof/>
        </w:rPr>
      </w:r>
      <w:r w:rsidR="0083330E">
        <w:rPr>
          <w:noProof/>
        </w:rPr>
        <w:fldChar w:fldCharType="separate"/>
      </w:r>
      <w:r w:rsidR="00014DD4">
        <w:rPr>
          <w:noProof/>
        </w:rPr>
        <w:t>10</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83330E">
        <w:rPr>
          <w:noProof/>
        </w:rPr>
        <w:fldChar w:fldCharType="begin"/>
      </w:r>
      <w:r>
        <w:rPr>
          <w:noProof/>
        </w:rPr>
        <w:instrText xml:space="preserve"> PAGEREF _Toc472411776 \h </w:instrText>
      </w:r>
      <w:r w:rsidR="0083330E">
        <w:rPr>
          <w:noProof/>
        </w:rPr>
      </w:r>
      <w:r w:rsidR="0083330E">
        <w:rPr>
          <w:noProof/>
        </w:rPr>
        <w:fldChar w:fldCharType="separate"/>
      </w:r>
      <w:r w:rsidR="00014DD4">
        <w:rPr>
          <w:noProof/>
        </w:rPr>
        <w:t>10</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83330E">
        <w:rPr>
          <w:noProof/>
        </w:rPr>
        <w:fldChar w:fldCharType="begin"/>
      </w:r>
      <w:r>
        <w:rPr>
          <w:noProof/>
        </w:rPr>
        <w:instrText xml:space="preserve"> PAGEREF _Toc472411780 \h </w:instrText>
      </w:r>
      <w:r w:rsidR="0083330E">
        <w:rPr>
          <w:noProof/>
        </w:rPr>
      </w:r>
      <w:r w:rsidR="0083330E">
        <w:rPr>
          <w:noProof/>
        </w:rPr>
        <w:fldChar w:fldCharType="separate"/>
      </w:r>
      <w:r w:rsidR="00014DD4">
        <w:rPr>
          <w:noProof/>
        </w:rPr>
        <w:t>12</w:t>
      </w:r>
      <w:r w:rsidR="0083330E">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3330E">
        <w:rPr>
          <w:noProof/>
        </w:rPr>
        <w:fldChar w:fldCharType="begin"/>
      </w:r>
      <w:r>
        <w:rPr>
          <w:noProof/>
        </w:rPr>
        <w:instrText xml:space="preserve"> PAGEREF _Toc472411788 \h </w:instrText>
      </w:r>
      <w:r w:rsidR="0083330E">
        <w:rPr>
          <w:noProof/>
        </w:rPr>
      </w:r>
      <w:r w:rsidR="0083330E">
        <w:rPr>
          <w:noProof/>
        </w:rPr>
        <w:fldChar w:fldCharType="separate"/>
      </w:r>
      <w:r w:rsidR="00014DD4">
        <w:rPr>
          <w:noProof/>
        </w:rPr>
        <w:t>13</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3330E">
        <w:rPr>
          <w:noProof/>
        </w:rPr>
        <w:fldChar w:fldCharType="begin"/>
      </w:r>
      <w:r>
        <w:rPr>
          <w:noProof/>
        </w:rPr>
        <w:instrText xml:space="preserve"> PAGEREF _Toc472411789 \h </w:instrText>
      </w:r>
      <w:r w:rsidR="0083330E">
        <w:rPr>
          <w:noProof/>
        </w:rPr>
      </w:r>
      <w:r w:rsidR="0083330E">
        <w:rPr>
          <w:noProof/>
        </w:rPr>
        <w:fldChar w:fldCharType="separate"/>
      </w:r>
      <w:r w:rsidR="00014DD4">
        <w:rPr>
          <w:noProof/>
        </w:rPr>
        <w:t>13</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3330E">
        <w:rPr>
          <w:noProof/>
        </w:rPr>
        <w:fldChar w:fldCharType="begin"/>
      </w:r>
      <w:r>
        <w:rPr>
          <w:noProof/>
        </w:rPr>
        <w:instrText xml:space="preserve"> PAGEREF _Toc472411792 \h </w:instrText>
      </w:r>
      <w:r w:rsidR="0083330E">
        <w:rPr>
          <w:noProof/>
        </w:rPr>
      </w:r>
      <w:r w:rsidR="0083330E">
        <w:rPr>
          <w:noProof/>
        </w:rPr>
        <w:fldChar w:fldCharType="separate"/>
      </w:r>
      <w:r w:rsidR="00014DD4">
        <w:rPr>
          <w:noProof/>
        </w:rPr>
        <w:t>13</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3330E">
        <w:rPr>
          <w:noProof/>
        </w:rPr>
        <w:fldChar w:fldCharType="begin"/>
      </w:r>
      <w:r>
        <w:rPr>
          <w:noProof/>
        </w:rPr>
        <w:instrText xml:space="preserve"> PAGEREF _Toc472411793 \h </w:instrText>
      </w:r>
      <w:r w:rsidR="0083330E">
        <w:rPr>
          <w:noProof/>
        </w:rPr>
      </w:r>
      <w:r w:rsidR="0083330E">
        <w:rPr>
          <w:noProof/>
        </w:rPr>
        <w:fldChar w:fldCharType="separate"/>
      </w:r>
      <w:r w:rsidR="00014DD4">
        <w:rPr>
          <w:noProof/>
        </w:rPr>
        <w:t>14</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3330E">
        <w:rPr>
          <w:noProof/>
        </w:rPr>
        <w:fldChar w:fldCharType="begin"/>
      </w:r>
      <w:r>
        <w:rPr>
          <w:noProof/>
        </w:rPr>
        <w:instrText xml:space="preserve"> PAGEREF _Toc472411808 \h </w:instrText>
      </w:r>
      <w:r w:rsidR="0083330E">
        <w:rPr>
          <w:noProof/>
        </w:rPr>
      </w:r>
      <w:r w:rsidR="0083330E">
        <w:rPr>
          <w:noProof/>
        </w:rPr>
        <w:fldChar w:fldCharType="separate"/>
      </w:r>
      <w:r w:rsidR="00014DD4">
        <w:rPr>
          <w:noProof/>
        </w:rPr>
        <w:t>29</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3330E">
        <w:rPr>
          <w:noProof/>
        </w:rPr>
        <w:fldChar w:fldCharType="begin"/>
      </w:r>
      <w:r>
        <w:rPr>
          <w:noProof/>
        </w:rPr>
        <w:instrText xml:space="preserve"> PAGEREF _Toc472411811 \h </w:instrText>
      </w:r>
      <w:r w:rsidR="0083330E">
        <w:rPr>
          <w:noProof/>
        </w:rPr>
      </w:r>
      <w:r w:rsidR="0083330E">
        <w:rPr>
          <w:noProof/>
        </w:rPr>
        <w:fldChar w:fldCharType="separate"/>
      </w:r>
      <w:r w:rsidR="00014DD4">
        <w:rPr>
          <w:noProof/>
        </w:rPr>
        <w:t>29</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3330E">
        <w:rPr>
          <w:noProof/>
        </w:rPr>
        <w:fldChar w:fldCharType="begin"/>
      </w:r>
      <w:r>
        <w:rPr>
          <w:noProof/>
        </w:rPr>
        <w:instrText xml:space="preserve"> PAGEREF _Toc472411812 \h </w:instrText>
      </w:r>
      <w:r w:rsidR="0083330E">
        <w:rPr>
          <w:noProof/>
        </w:rPr>
      </w:r>
      <w:r w:rsidR="0083330E">
        <w:rPr>
          <w:noProof/>
        </w:rPr>
        <w:fldChar w:fldCharType="separate"/>
      </w:r>
      <w:r w:rsidR="00014DD4">
        <w:rPr>
          <w:noProof/>
        </w:rPr>
        <w:t>30</w:t>
      </w:r>
      <w:r w:rsidR="0083330E">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83330E" w:rsidRPr="00857CDA">
        <w:rPr>
          <w:noProof/>
        </w:rPr>
        <w:fldChar w:fldCharType="begin"/>
      </w:r>
      <w:r w:rsidRPr="00857CDA">
        <w:rPr>
          <w:noProof/>
        </w:rPr>
        <w:instrText xml:space="preserve"> PAGEREF _Toc472411817 \h </w:instrText>
      </w:r>
      <w:r w:rsidR="0083330E" w:rsidRPr="00857CDA">
        <w:rPr>
          <w:noProof/>
        </w:rPr>
      </w:r>
      <w:r w:rsidR="0083330E" w:rsidRPr="00857CDA">
        <w:rPr>
          <w:noProof/>
        </w:rPr>
        <w:fldChar w:fldCharType="separate"/>
      </w:r>
      <w:r w:rsidR="00014DD4">
        <w:rPr>
          <w:noProof/>
        </w:rPr>
        <w:t>32</w:t>
      </w:r>
      <w:r w:rsidR="0083330E"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83330E" w:rsidRPr="00857CDA">
        <w:rPr>
          <w:noProof/>
        </w:rPr>
        <w:fldChar w:fldCharType="begin"/>
      </w:r>
      <w:r w:rsidRPr="00857CDA">
        <w:rPr>
          <w:noProof/>
        </w:rPr>
        <w:instrText xml:space="preserve"> PAGEREF _Toc472411818 \h </w:instrText>
      </w:r>
      <w:r w:rsidR="0083330E" w:rsidRPr="00857CDA">
        <w:rPr>
          <w:noProof/>
        </w:rPr>
      </w:r>
      <w:r w:rsidR="0083330E" w:rsidRPr="00857CDA">
        <w:rPr>
          <w:noProof/>
        </w:rPr>
        <w:fldChar w:fldCharType="separate"/>
      </w:r>
      <w:r w:rsidR="00014DD4">
        <w:rPr>
          <w:noProof/>
        </w:rPr>
        <w:t>33</w:t>
      </w:r>
      <w:r w:rsidR="0083330E"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83330E" w:rsidRPr="00857CDA">
        <w:rPr>
          <w:noProof/>
        </w:rPr>
        <w:fldChar w:fldCharType="begin"/>
      </w:r>
      <w:r w:rsidRPr="00857CDA">
        <w:rPr>
          <w:noProof/>
        </w:rPr>
        <w:instrText xml:space="preserve"> PAGEREF _Toc472411819 \h </w:instrText>
      </w:r>
      <w:r w:rsidR="0083330E" w:rsidRPr="00857CDA">
        <w:rPr>
          <w:noProof/>
        </w:rPr>
      </w:r>
      <w:r w:rsidR="0083330E" w:rsidRPr="00857CDA">
        <w:rPr>
          <w:noProof/>
        </w:rPr>
        <w:fldChar w:fldCharType="separate"/>
      </w:r>
      <w:r w:rsidR="00014DD4">
        <w:rPr>
          <w:noProof/>
        </w:rPr>
        <w:t>35</w:t>
      </w:r>
      <w:r w:rsidR="0083330E"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3330E">
        <w:rPr>
          <w:noProof/>
        </w:rPr>
        <w:fldChar w:fldCharType="begin"/>
      </w:r>
      <w:r>
        <w:rPr>
          <w:noProof/>
        </w:rPr>
        <w:instrText xml:space="preserve"> PAGEREF _Toc472411820 \h </w:instrText>
      </w:r>
      <w:r w:rsidR="0083330E">
        <w:rPr>
          <w:noProof/>
        </w:rPr>
      </w:r>
      <w:r w:rsidR="0083330E">
        <w:rPr>
          <w:noProof/>
        </w:rPr>
        <w:fldChar w:fldCharType="separate"/>
      </w:r>
      <w:r w:rsidR="00014DD4">
        <w:rPr>
          <w:noProof/>
        </w:rPr>
        <w:t>36</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83330E">
        <w:rPr>
          <w:noProof/>
        </w:rPr>
        <w:fldChar w:fldCharType="begin"/>
      </w:r>
      <w:r>
        <w:rPr>
          <w:noProof/>
        </w:rPr>
        <w:instrText xml:space="preserve"> PAGEREF _Toc472411821 \h </w:instrText>
      </w:r>
      <w:r w:rsidR="0083330E">
        <w:rPr>
          <w:noProof/>
        </w:rPr>
      </w:r>
      <w:r w:rsidR="0083330E">
        <w:rPr>
          <w:noProof/>
        </w:rPr>
        <w:fldChar w:fldCharType="separate"/>
      </w:r>
      <w:r w:rsidR="00014DD4">
        <w:rPr>
          <w:noProof/>
        </w:rPr>
        <w:t>36</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3330E">
        <w:rPr>
          <w:noProof/>
        </w:rPr>
        <w:fldChar w:fldCharType="begin"/>
      </w:r>
      <w:r>
        <w:rPr>
          <w:noProof/>
        </w:rPr>
        <w:instrText xml:space="preserve"> PAGEREF _Toc472411822 \h </w:instrText>
      </w:r>
      <w:r w:rsidR="0083330E">
        <w:rPr>
          <w:noProof/>
        </w:rPr>
      </w:r>
      <w:r w:rsidR="0083330E">
        <w:rPr>
          <w:noProof/>
        </w:rPr>
        <w:fldChar w:fldCharType="separate"/>
      </w:r>
      <w:r w:rsidR="00014DD4">
        <w:rPr>
          <w:noProof/>
        </w:rPr>
        <w:t>37</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83330E">
        <w:rPr>
          <w:noProof/>
        </w:rPr>
        <w:fldChar w:fldCharType="begin"/>
      </w:r>
      <w:r>
        <w:rPr>
          <w:noProof/>
        </w:rPr>
        <w:instrText xml:space="preserve"> PAGEREF _Toc472411823 \h </w:instrText>
      </w:r>
      <w:r w:rsidR="0083330E">
        <w:rPr>
          <w:noProof/>
        </w:rPr>
      </w:r>
      <w:r w:rsidR="0083330E">
        <w:rPr>
          <w:noProof/>
        </w:rPr>
        <w:fldChar w:fldCharType="separate"/>
      </w:r>
      <w:r w:rsidR="00014DD4">
        <w:rPr>
          <w:noProof/>
        </w:rPr>
        <w:t>39</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3330E">
        <w:rPr>
          <w:noProof/>
        </w:rPr>
        <w:fldChar w:fldCharType="begin"/>
      </w:r>
      <w:r>
        <w:rPr>
          <w:noProof/>
        </w:rPr>
        <w:instrText xml:space="preserve"> PAGEREF _Toc472411824 \h </w:instrText>
      </w:r>
      <w:r w:rsidR="0083330E">
        <w:rPr>
          <w:noProof/>
        </w:rPr>
      </w:r>
      <w:r w:rsidR="0083330E">
        <w:rPr>
          <w:noProof/>
        </w:rPr>
        <w:fldChar w:fldCharType="separate"/>
      </w:r>
      <w:r w:rsidR="00014DD4">
        <w:rPr>
          <w:noProof/>
        </w:rPr>
        <w:t>39</w:t>
      </w:r>
      <w:r w:rsidR="0083330E">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3330E">
        <w:rPr>
          <w:noProof/>
        </w:rPr>
        <w:fldChar w:fldCharType="begin"/>
      </w:r>
      <w:r>
        <w:rPr>
          <w:noProof/>
        </w:rPr>
        <w:instrText xml:space="preserve"> PAGEREF _Toc472411825 \h </w:instrText>
      </w:r>
      <w:r w:rsidR="0083330E">
        <w:rPr>
          <w:noProof/>
        </w:rPr>
      </w:r>
      <w:r w:rsidR="0083330E">
        <w:rPr>
          <w:noProof/>
        </w:rPr>
        <w:fldChar w:fldCharType="separate"/>
      </w:r>
      <w:r w:rsidR="00014DD4">
        <w:rPr>
          <w:noProof/>
        </w:rPr>
        <w:t>40</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83330E">
        <w:rPr>
          <w:noProof/>
        </w:rPr>
        <w:fldChar w:fldCharType="begin"/>
      </w:r>
      <w:r>
        <w:rPr>
          <w:noProof/>
        </w:rPr>
        <w:instrText xml:space="preserve"> PAGEREF _Toc472411826 \h </w:instrText>
      </w:r>
      <w:r w:rsidR="0083330E">
        <w:rPr>
          <w:noProof/>
        </w:rPr>
      </w:r>
      <w:r w:rsidR="0083330E">
        <w:rPr>
          <w:noProof/>
        </w:rPr>
        <w:fldChar w:fldCharType="separate"/>
      </w:r>
      <w:r w:rsidR="00014DD4">
        <w:rPr>
          <w:noProof/>
        </w:rPr>
        <w:t>40</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83330E">
        <w:rPr>
          <w:noProof/>
        </w:rPr>
        <w:fldChar w:fldCharType="begin"/>
      </w:r>
      <w:r>
        <w:rPr>
          <w:noProof/>
        </w:rPr>
        <w:instrText xml:space="preserve"> PAGEREF _Toc472411829 \h </w:instrText>
      </w:r>
      <w:r w:rsidR="0083330E">
        <w:rPr>
          <w:noProof/>
        </w:rPr>
      </w:r>
      <w:r w:rsidR="0083330E">
        <w:rPr>
          <w:noProof/>
        </w:rPr>
        <w:fldChar w:fldCharType="separate"/>
      </w:r>
      <w:r w:rsidR="00014DD4">
        <w:rPr>
          <w:noProof/>
        </w:rPr>
        <w:t>40</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83330E">
        <w:rPr>
          <w:noProof/>
        </w:rPr>
        <w:fldChar w:fldCharType="begin"/>
      </w:r>
      <w:r>
        <w:rPr>
          <w:noProof/>
        </w:rPr>
        <w:instrText xml:space="preserve"> PAGEREF _Toc472411832 \h </w:instrText>
      </w:r>
      <w:r w:rsidR="0083330E">
        <w:rPr>
          <w:noProof/>
        </w:rPr>
      </w:r>
      <w:r w:rsidR="0083330E">
        <w:rPr>
          <w:noProof/>
        </w:rPr>
        <w:fldChar w:fldCharType="separate"/>
      </w:r>
      <w:r w:rsidR="00014DD4">
        <w:rPr>
          <w:noProof/>
        </w:rPr>
        <w:t>40</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83330E">
        <w:rPr>
          <w:noProof/>
        </w:rPr>
        <w:fldChar w:fldCharType="begin"/>
      </w:r>
      <w:r>
        <w:rPr>
          <w:noProof/>
        </w:rPr>
        <w:instrText xml:space="preserve"> PAGEREF _Toc472411835 \h </w:instrText>
      </w:r>
      <w:r w:rsidR="0083330E">
        <w:rPr>
          <w:noProof/>
        </w:rPr>
      </w:r>
      <w:r w:rsidR="0083330E">
        <w:rPr>
          <w:noProof/>
        </w:rPr>
        <w:fldChar w:fldCharType="separate"/>
      </w:r>
      <w:r w:rsidR="00014DD4">
        <w:rPr>
          <w:noProof/>
        </w:rPr>
        <w:t>40</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83330E">
        <w:rPr>
          <w:noProof/>
        </w:rPr>
        <w:fldChar w:fldCharType="begin"/>
      </w:r>
      <w:r>
        <w:rPr>
          <w:noProof/>
        </w:rPr>
        <w:instrText xml:space="preserve"> PAGEREF _Toc472411838 \h </w:instrText>
      </w:r>
      <w:r w:rsidR="0083330E">
        <w:rPr>
          <w:noProof/>
        </w:rPr>
      </w:r>
      <w:r w:rsidR="0083330E">
        <w:rPr>
          <w:noProof/>
        </w:rPr>
        <w:fldChar w:fldCharType="separate"/>
      </w:r>
      <w:r w:rsidR="00014DD4">
        <w:rPr>
          <w:noProof/>
        </w:rPr>
        <w:t>40</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83330E">
        <w:rPr>
          <w:noProof/>
        </w:rPr>
        <w:fldChar w:fldCharType="begin"/>
      </w:r>
      <w:r>
        <w:rPr>
          <w:noProof/>
        </w:rPr>
        <w:instrText xml:space="preserve"> PAGEREF _Toc472411841 \h </w:instrText>
      </w:r>
      <w:r w:rsidR="0083330E">
        <w:rPr>
          <w:noProof/>
        </w:rPr>
      </w:r>
      <w:r w:rsidR="0083330E">
        <w:rPr>
          <w:noProof/>
        </w:rPr>
        <w:fldChar w:fldCharType="separate"/>
      </w:r>
      <w:r w:rsidR="00014DD4">
        <w:rPr>
          <w:noProof/>
        </w:rPr>
        <w:t>40</w:t>
      </w:r>
      <w:r w:rsidR="0083330E">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3330E">
        <w:rPr>
          <w:noProof/>
        </w:rPr>
        <w:fldChar w:fldCharType="begin"/>
      </w:r>
      <w:r>
        <w:rPr>
          <w:noProof/>
        </w:rPr>
        <w:instrText xml:space="preserve"> PAGEREF _Toc472411843 \h </w:instrText>
      </w:r>
      <w:r w:rsidR="0083330E">
        <w:rPr>
          <w:noProof/>
        </w:rPr>
      </w:r>
      <w:r w:rsidR="0083330E">
        <w:rPr>
          <w:noProof/>
        </w:rPr>
        <w:fldChar w:fldCharType="separate"/>
      </w:r>
      <w:r w:rsidR="00014DD4">
        <w:rPr>
          <w:noProof/>
        </w:rPr>
        <w:t>41</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3330E">
        <w:rPr>
          <w:noProof/>
        </w:rPr>
        <w:fldChar w:fldCharType="begin"/>
      </w:r>
      <w:r>
        <w:rPr>
          <w:noProof/>
        </w:rPr>
        <w:instrText xml:space="preserve"> PAGEREF _Toc472411844 \h </w:instrText>
      </w:r>
      <w:r w:rsidR="0083330E">
        <w:rPr>
          <w:noProof/>
        </w:rPr>
      </w:r>
      <w:r w:rsidR="0083330E">
        <w:rPr>
          <w:noProof/>
        </w:rPr>
        <w:fldChar w:fldCharType="separate"/>
      </w:r>
      <w:r w:rsidR="00014DD4">
        <w:rPr>
          <w:noProof/>
        </w:rPr>
        <w:t>41</w:t>
      </w:r>
      <w:r w:rsidR="0083330E">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3330E">
        <w:rPr>
          <w:noProof/>
        </w:rPr>
        <w:fldChar w:fldCharType="begin"/>
      </w:r>
      <w:r>
        <w:rPr>
          <w:noProof/>
        </w:rPr>
        <w:instrText xml:space="preserve"> PAGEREF _Toc472411847 \h </w:instrText>
      </w:r>
      <w:r w:rsidR="0083330E">
        <w:rPr>
          <w:noProof/>
        </w:rPr>
      </w:r>
      <w:r w:rsidR="0083330E">
        <w:rPr>
          <w:noProof/>
        </w:rPr>
        <w:fldChar w:fldCharType="separate"/>
      </w:r>
      <w:r w:rsidR="00014DD4">
        <w:rPr>
          <w:noProof/>
        </w:rPr>
        <w:t>45</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83330E">
        <w:rPr>
          <w:noProof/>
        </w:rPr>
        <w:fldChar w:fldCharType="begin"/>
      </w:r>
      <w:r>
        <w:rPr>
          <w:noProof/>
        </w:rPr>
        <w:instrText xml:space="preserve"> PAGEREF _Toc472411849 \h </w:instrText>
      </w:r>
      <w:r w:rsidR="0083330E">
        <w:rPr>
          <w:noProof/>
        </w:rPr>
      </w:r>
      <w:r w:rsidR="0083330E">
        <w:rPr>
          <w:noProof/>
        </w:rPr>
        <w:fldChar w:fldCharType="separate"/>
      </w:r>
      <w:r w:rsidR="00014DD4">
        <w:rPr>
          <w:noProof/>
        </w:rPr>
        <w:t>47</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83330E">
        <w:rPr>
          <w:noProof/>
        </w:rPr>
        <w:fldChar w:fldCharType="begin"/>
      </w:r>
      <w:r>
        <w:rPr>
          <w:noProof/>
        </w:rPr>
        <w:instrText xml:space="preserve"> PAGEREF _Toc472411852 \h </w:instrText>
      </w:r>
      <w:r w:rsidR="0083330E">
        <w:rPr>
          <w:noProof/>
        </w:rPr>
      </w:r>
      <w:r w:rsidR="0083330E">
        <w:rPr>
          <w:noProof/>
        </w:rPr>
        <w:fldChar w:fldCharType="separate"/>
      </w:r>
      <w:r w:rsidR="00014DD4">
        <w:rPr>
          <w:noProof/>
        </w:rPr>
        <w:t>50</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83330E">
        <w:rPr>
          <w:noProof/>
        </w:rPr>
        <w:fldChar w:fldCharType="begin"/>
      </w:r>
      <w:r>
        <w:rPr>
          <w:noProof/>
        </w:rPr>
        <w:instrText xml:space="preserve"> PAGEREF _Toc472411855 \h </w:instrText>
      </w:r>
      <w:r w:rsidR="0083330E">
        <w:rPr>
          <w:noProof/>
        </w:rPr>
      </w:r>
      <w:r w:rsidR="0083330E">
        <w:rPr>
          <w:noProof/>
        </w:rPr>
        <w:fldChar w:fldCharType="separate"/>
      </w:r>
      <w:r w:rsidR="00014DD4">
        <w:rPr>
          <w:noProof/>
        </w:rPr>
        <w:t>52</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83330E">
        <w:rPr>
          <w:noProof/>
        </w:rPr>
        <w:fldChar w:fldCharType="begin"/>
      </w:r>
      <w:r>
        <w:rPr>
          <w:noProof/>
        </w:rPr>
        <w:instrText xml:space="preserve"> PAGEREF _Toc472411858 \h </w:instrText>
      </w:r>
      <w:r w:rsidR="0083330E">
        <w:rPr>
          <w:noProof/>
        </w:rPr>
      </w:r>
      <w:r w:rsidR="0083330E">
        <w:rPr>
          <w:noProof/>
        </w:rPr>
        <w:fldChar w:fldCharType="separate"/>
      </w:r>
      <w:r w:rsidR="00014DD4">
        <w:rPr>
          <w:noProof/>
        </w:rPr>
        <w:t>54</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83330E">
        <w:rPr>
          <w:noProof/>
        </w:rPr>
        <w:fldChar w:fldCharType="begin"/>
      </w:r>
      <w:r>
        <w:rPr>
          <w:noProof/>
        </w:rPr>
        <w:instrText xml:space="preserve"> PAGEREF _Toc472411861 \h </w:instrText>
      </w:r>
      <w:r w:rsidR="0083330E">
        <w:rPr>
          <w:noProof/>
        </w:rPr>
      </w:r>
      <w:r w:rsidR="0083330E">
        <w:rPr>
          <w:noProof/>
        </w:rPr>
        <w:fldChar w:fldCharType="separate"/>
      </w:r>
      <w:r w:rsidR="00014DD4">
        <w:rPr>
          <w:noProof/>
        </w:rPr>
        <w:t>56</w:t>
      </w:r>
      <w:r w:rsidR="0083330E">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83330E">
        <w:rPr>
          <w:noProof/>
        </w:rPr>
        <w:fldChar w:fldCharType="begin"/>
      </w:r>
      <w:r>
        <w:rPr>
          <w:noProof/>
        </w:rPr>
        <w:instrText xml:space="preserve"> PAGEREF _Toc472411863 \h </w:instrText>
      </w:r>
      <w:r w:rsidR="0083330E">
        <w:rPr>
          <w:noProof/>
        </w:rPr>
      </w:r>
      <w:r w:rsidR="0083330E">
        <w:rPr>
          <w:noProof/>
        </w:rPr>
        <w:fldChar w:fldCharType="separate"/>
      </w:r>
      <w:r w:rsidR="00014DD4">
        <w:rPr>
          <w:noProof/>
        </w:rPr>
        <w:t>57</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83330E">
        <w:rPr>
          <w:noProof/>
        </w:rPr>
        <w:fldChar w:fldCharType="begin"/>
      </w:r>
      <w:r>
        <w:rPr>
          <w:noProof/>
        </w:rPr>
        <w:instrText xml:space="preserve"> PAGEREF _Toc472411865 \h </w:instrText>
      </w:r>
      <w:r w:rsidR="0083330E">
        <w:rPr>
          <w:noProof/>
        </w:rPr>
      </w:r>
      <w:r w:rsidR="0083330E">
        <w:rPr>
          <w:noProof/>
        </w:rPr>
        <w:fldChar w:fldCharType="separate"/>
      </w:r>
      <w:r w:rsidR="00014DD4">
        <w:rPr>
          <w:noProof/>
        </w:rPr>
        <w:t>63</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83330E">
        <w:rPr>
          <w:noProof/>
        </w:rPr>
        <w:fldChar w:fldCharType="begin"/>
      </w:r>
      <w:r>
        <w:rPr>
          <w:noProof/>
        </w:rPr>
        <w:instrText xml:space="preserve"> PAGEREF _Toc472411868 \h </w:instrText>
      </w:r>
      <w:r w:rsidR="0083330E">
        <w:rPr>
          <w:noProof/>
        </w:rPr>
      </w:r>
      <w:r w:rsidR="0083330E">
        <w:rPr>
          <w:noProof/>
        </w:rPr>
        <w:fldChar w:fldCharType="separate"/>
      </w:r>
      <w:r w:rsidR="00014DD4">
        <w:rPr>
          <w:noProof/>
        </w:rPr>
        <w:t>65</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83330E">
        <w:rPr>
          <w:noProof/>
        </w:rPr>
        <w:fldChar w:fldCharType="begin"/>
      </w:r>
      <w:r>
        <w:rPr>
          <w:noProof/>
        </w:rPr>
        <w:instrText xml:space="preserve"> PAGEREF _Toc472411871 \h </w:instrText>
      </w:r>
      <w:r w:rsidR="0083330E">
        <w:rPr>
          <w:noProof/>
        </w:rPr>
      </w:r>
      <w:r w:rsidR="0083330E">
        <w:rPr>
          <w:noProof/>
        </w:rPr>
        <w:fldChar w:fldCharType="separate"/>
      </w:r>
      <w:r w:rsidR="00014DD4">
        <w:rPr>
          <w:noProof/>
        </w:rPr>
        <w:t>67</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83330E">
        <w:rPr>
          <w:noProof/>
        </w:rPr>
        <w:fldChar w:fldCharType="begin"/>
      </w:r>
      <w:r>
        <w:rPr>
          <w:noProof/>
        </w:rPr>
        <w:instrText xml:space="preserve"> PAGEREF _Toc472411874 \h </w:instrText>
      </w:r>
      <w:r w:rsidR="0083330E">
        <w:rPr>
          <w:noProof/>
        </w:rPr>
      </w:r>
      <w:r w:rsidR="0083330E">
        <w:rPr>
          <w:noProof/>
        </w:rPr>
        <w:fldChar w:fldCharType="separate"/>
      </w:r>
      <w:r w:rsidR="00014DD4">
        <w:rPr>
          <w:noProof/>
        </w:rPr>
        <w:t>69</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83330E">
        <w:rPr>
          <w:noProof/>
        </w:rPr>
        <w:fldChar w:fldCharType="begin"/>
      </w:r>
      <w:r>
        <w:rPr>
          <w:noProof/>
        </w:rPr>
        <w:instrText xml:space="preserve"> PAGEREF _Toc472411877 \h </w:instrText>
      </w:r>
      <w:r w:rsidR="0083330E">
        <w:rPr>
          <w:noProof/>
        </w:rPr>
      </w:r>
      <w:r w:rsidR="0083330E">
        <w:rPr>
          <w:noProof/>
        </w:rPr>
        <w:fldChar w:fldCharType="separate"/>
      </w:r>
      <w:r w:rsidR="00014DD4">
        <w:rPr>
          <w:noProof/>
        </w:rPr>
        <w:t>72</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83330E">
        <w:rPr>
          <w:noProof/>
        </w:rPr>
        <w:fldChar w:fldCharType="begin"/>
      </w:r>
      <w:r>
        <w:rPr>
          <w:noProof/>
        </w:rPr>
        <w:instrText xml:space="preserve"> PAGEREF _Toc472411882 \h </w:instrText>
      </w:r>
      <w:r w:rsidR="0083330E">
        <w:rPr>
          <w:noProof/>
        </w:rPr>
      </w:r>
      <w:r w:rsidR="0083330E">
        <w:rPr>
          <w:noProof/>
        </w:rPr>
        <w:fldChar w:fldCharType="separate"/>
      </w:r>
      <w:r w:rsidR="00014DD4">
        <w:rPr>
          <w:noProof/>
        </w:rPr>
        <w:t>76</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83330E">
        <w:rPr>
          <w:noProof/>
        </w:rPr>
        <w:fldChar w:fldCharType="begin"/>
      </w:r>
      <w:r>
        <w:rPr>
          <w:noProof/>
        </w:rPr>
        <w:instrText xml:space="preserve"> PAGEREF _Toc472411885 \h </w:instrText>
      </w:r>
      <w:r w:rsidR="0083330E">
        <w:rPr>
          <w:noProof/>
        </w:rPr>
      </w:r>
      <w:r w:rsidR="0083330E">
        <w:rPr>
          <w:noProof/>
        </w:rPr>
        <w:fldChar w:fldCharType="separate"/>
      </w:r>
      <w:r w:rsidR="00014DD4">
        <w:rPr>
          <w:noProof/>
        </w:rPr>
        <w:t>79</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83330E">
        <w:rPr>
          <w:noProof/>
        </w:rPr>
        <w:fldChar w:fldCharType="begin"/>
      </w:r>
      <w:r>
        <w:rPr>
          <w:noProof/>
        </w:rPr>
        <w:instrText xml:space="preserve"> PAGEREF _Toc472411888 \h </w:instrText>
      </w:r>
      <w:r w:rsidR="0083330E">
        <w:rPr>
          <w:noProof/>
        </w:rPr>
      </w:r>
      <w:r w:rsidR="0083330E">
        <w:rPr>
          <w:noProof/>
        </w:rPr>
        <w:fldChar w:fldCharType="separate"/>
      </w:r>
      <w:r w:rsidR="00014DD4">
        <w:rPr>
          <w:noProof/>
        </w:rPr>
        <w:t>81</w:t>
      </w:r>
      <w:r w:rsidR="0083330E">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83330E">
        <w:rPr>
          <w:noProof/>
        </w:rPr>
        <w:fldChar w:fldCharType="begin"/>
      </w:r>
      <w:r>
        <w:rPr>
          <w:noProof/>
        </w:rPr>
        <w:instrText xml:space="preserve"> PAGEREF _Toc472411891 \h </w:instrText>
      </w:r>
      <w:r w:rsidR="0083330E">
        <w:rPr>
          <w:noProof/>
        </w:rPr>
      </w:r>
      <w:r w:rsidR="0083330E">
        <w:rPr>
          <w:noProof/>
        </w:rPr>
        <w:fldChar w:fldCharType="separate"/>
      </w:r>
      <w:r w:rsidR="00014DD4">
        <w:rPr>
          <w:noProof/>
        </w:rPr>
        <w:t>83</w:t>
      </w:r>
      <w:r w:rsidR="0083330E">
        <w:rPr>
          <w:noProof/>
        </w:rPr>
        <w:fldChar w:fldCharType="end"/>
      </w:r>
    </w:p>
    <w:p w:rsidR="00717F60" w:rsidRPr="00382A07" w:rsidRDefault="0083330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014DD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82A07">
        <w:rPr>
          <w:sz w:val="24"/>
          <w:szCs w:val="24"/>
        </w:rPr>
        <w:t xml:space="preserve">адрес электронной почты: </w:t>
      </w:r>
      <w:r w:rsidR="007556FF" w:rsidRPr="00382A07">
        <w:rPr>
          <w:iCs/>
          <w:sz w:val="24"/>
          <w:szCs w:val="24"/>
        </w:rPr>
        <w:t xml:space="preserve"> </w:t>
      </w:r>
      <w:hyperlink r:id="rId17" w:history="1">
        <w:r w:rsidR="007556FF" w:rsidRPr="00014DD4">
          <w:rPr>
            <w:rStyle w:val="a7"/>
            <w:color w:val="auto"/>
            <w:sz w:val="24"/>
            <w:szCs w:val="24"/>
          </w:rPr>
          <w:t>Lazareva.TV@mrsk-1.ru</w:t>
        </w:r>
      </w:hyperlink>
      <w:r w:rsidRPr="00014DD4">
        <w:rPr>
          <w:iCs/>
          <w:sz w:val="24"/>
          <w:szCs w:val="24"/>
        </w:rPr>
        <w:t>, ответственное лицо –</w:t>
      </w:r>
      <w:r w:rsidR="00014DD4" w:rsidRPr="00014DD4">
        <w:rPr>
          <w:iCs/>
          <w:sz w:val="24"/>
          <w:szCs w:val="24"/>
        </w:rPr>
        <w:t xml:space="preserve"> </w:t>
      </w:r>
      <w:r w:rsidR="00862664" w:rsidRPr="00014DD4">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014DD4">
          <w:rPr>
            <w:rStyle w:val="a7"/>
            <w:color w:val="auto"/>
            <w:sz w:val="24"/>
            <w:szCs w:val="24"/>
          </w:rPr>
          <w:t>Ostonen.IA@mrsk-1.ru</w:t>
        </w:r>
      </w:hyperlink>
      <w:r w:rsidR="008603CD" w:rsidRPr="00014DD4">
        <w:rPr>
          <w:rStyle w:val="a7"/>
          <w:color w:val="auto"/>
        </w:rPr>
        <w:t>)</w:t>
      </w:r>
      <w:r w:rsidR="00862664" w:rsidRPr="00014DD4">
        <w:rPr>
          <w:sz w:val="24"/>
          <w:szCs w:val="24"/>
        </w:rPr>
        <w:t xml:space="preserve"> </w:t>
      </w:r>
      <w:r w:rsidR="004B5EB3" w:rsidRPr="00014DD4">
        <w:rPr>
          <w:iCs/>
          <w:sz w:val="24"/>
          <w:szCs w:val="24"/>
        </w:rPr>
        <w:t>Извещени</w:t>
      </w:r>
      <w:r w:rsidRPr="00014DD4">
        <w:rPr>
          <w:iCs/>
          <w:sz w:val="24"/>
          <w:szCs w:val="24"/>
        </w:rPr>
        <w:t>ем</w:t>
      </w:r>
      <w:r w:rsidRPr="00014DD4">
        <w:rPr>
          <w:sz w:val="24"/>
          <w:szCs w:val="24"/>
        </w:rPr>
        <w:t xml:space="preserve"> о проведении открытого </w:t>
      </w:r>
      <w:r w:rsidRPr="00014DD4">
        <w:rPr>
          <w:iCs/>
          <w:sz w:val="24"/>
          <w:szCs w:val="24"/>
        </w:rPr>
        <w:t>запроса предложений</w:t>
      </w:r>
      <w:r w:rsidRPr="00014DD4">
        <w:rPr>
          <w:sz w:val="24"/>
          <w:szCs w:val="24"/>
        </w:rPr>
        <w:t xml:space="preserve">, опубликованным </w:t>
      </w:r>
      <w:r w:rsidRPr="00014DD4">
        <w:rPr>
          <w:b/>
          <w:sz w:val="24"/>
          <w:szCs w:val="24"/>
        </w:rPr>
        <w:t>«</w:t>
      </w:r>
      <w:r w:rsidR="00014DD4" w:rsidRPr="00014DD4">
        <w:rPr>
          <w:b/>
          <w:sz w:val="24"/>
          <w:szCs w:val="24"/>
        </w:rPr>
        <w:t>10</w:t>
      </w:r>
      <w:r w:rsidRPr="00014DD4">
        <w:rPr>
          <w:b/>
          <w:sz w:val="24"/>
          <w:szCs w:val="24"/>
        </w:rPr>
        <w:t xml:space="preserve">» </w:t>
      </w:r>
      <w:r w:rsidR="00014DD4" w:rsidRPr="00014DD4">
        <w:rPr>
          <w:b/>
          <w:sz w:val="24"/>
          <w:szCs w:val="24"/>
        </w:rPr>
        <w:t>мая</w:t>
      </w:r>
      <w:r w:rsidRPr="00014DD4">
        <w:rPr>
          <w:b/>
          <w:sz w:val="24"/>
          <w:szCs w:val="24"/>
        </w:rPr>
        <w:t xml:space="preserve"> </w:t>
      </w:r>
      <w:r w:rsidR="004E638A" w:rsidRPr="00014DD4">
        <w:rPr>
          <w:b/>
          <w:sz w:val="24"/>
          <w:szCs w:val="24"/>
        </w:rPr>
        <w:t>2017</w:t>
      </w:r>
      <w:r w:rsidRPr="00014DD4">
        <w:rPr>
          <w:b/>
          <w:sz w:val="24"/>
          <w:szCs w:val="24"/>
        </w:rPr>
        <w:t xml:space="preserve"> г.</w:t>
      </w:r>
      <w:r w:rsidRPr="00014DD4">
        <w:rPr>
          <w:sz w:val="24"/>
          <w:szCs w:val="24"/>
        </w:rPr>
        <w:t xml:space="preserve"> на официальном сайте (</w:t>
      </w:r>
      <w:hyperlink r:id="rId19" w:history="1">
        <w:r w:rsidR="00345CCA" w:rsidRPr="00014DD4">
          <w:rPr>
            <w:rStyle w:val="a7"/>
            <w:color w:val="auto"/>
            <w:sz w:val="24"/>
            <w:szCs w:val="24"/>
          </w:rPr>
          <w:t>www.zakupki.</w:t>
        </w:r>
        <w:r w:rsidR="00345CCA" w:rsidRPr="00014DD4">
          <w:rPr>
            <w:rStyle w:val="a7"/>
            <w:color w:val="auto"/>
            <w:sz w:val="24"/>
            <w:szCs w:val="24"/>
            <w:lang w:val="en-US"/>
          </w:rPr>
          <w:t>gov</w:t>
        </w:r>
        <w:r w:rsidR="00345CCA" w:rsidRPr="00014DD4">
          <w:rPr>
            <w:rStyle w:val="a7"/>
            <w:color w:val="auto"/>
            <w:sz w:val="24"/>
            <w:szCs w:val="24"/>
          </w:rPr>
          <w:t>.ru</w:t>
        </w:r>
      </w:hyperlink>
      <w:r w:rsidRPr="00014DD4">
        <w:rPr>
          <w:sz w:val="24"/>
          <w:szCs w:val="24"/>
        </w:rPr>
        <w:t>),</w:t>
      </w:r>
      <w:r w:rsidR="009D7F01" w:rsidRPr="00014DD4">
        <w:rPr>
          <w:iCs/>
          <w:sz w:val="24"/>
          <w:szCs w:val="24"/>
        </w:rPr>
        <w:t xml:space="preserve"> </w:t>
      </w:r>
      <w:r w:rsidR="009D7F01" w:rsidRPr="00014DD4">
        <w:rPr>
          <w:sz w:val="24"/>
          <w:szCs w:val="24"/>
        </w:rPr>
        <w:t xml:space="preserve">на сайте </w:t>
      </w:r>
      <w:r w:rsidR="007556FF" w:rsidRPr="00014DD4">
        <w:rPr>
          <w:iCs/>
          <w:sz w:val="24"/>
          <w:szCs w:val="24"/>
        </w:rPr>
        <w:t>ПАО «МРСК Центра»</w:t>
      </w:r>
      <w:r w:rsidR="009D7F01" w:rsidRPr="00014DD4">
        <w:rPr>
          <w:sz w:val="24"/>
          <w:szCs w:val="24"/>
        </w:rPr>
        <w:t xml:space="preserve"> (</w:t>
      </w:r>
      <w:hyperlink r:id="rId20" w:history="1">
        <w:r w:rsidR="007556FF" w:rsidRPr="00014DD4">
          <w:rPr>
            <w:rStyle w:val="a7"/>
            <w:color w:val="auto"/>
            <w:sz w:val="24"/>
            <w:szCs w:val="24"/>
          </w:rPr>
          <w:t>www.mrsk-1.ru</w:t>
        </w:r>
      </w:hyperlink>
      <w:r w:rsidR="00862664" w:rsidRPr="00382A07">
        <w:rPr>
          <w:sz w:val="24"/>
          <w:szCs w:val="24"/>
        </w:rPr>
        <w:t>)</w:t>
      </w:r>
      <w:r w:rsidR="00702B2C" w:rsidRPr="00382A07">
        <w:rPr>
          <w:sz w:val="24"/>
          <w:szCs w:val="24"/>
        </w:rPr>
        <w:t xml:space="preserve">, на сайте ЭТП, указанном в п. </w:t>
      </w:r>
      <w:fldSimple w:instr=" REF _Ref440269836 \r \h  \* MERGEFORMAT ">
        <w:r w:rsidR="00991C07" w:rsidRPr="00991C07">
          <w:rPr>
            <w:sz w:val="24"/>
            <w:szCs w:val="24"/>
          </w:rPr>
          <w:t>1.1.2</w:t>
        </w:r>
      </w:fldSimple>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 xml:space="preserve">ткрытого запроса </w:t>
      </w:r>
      <w:r w:rsidRPr="00014DD4">
        <w:rPr>
          <w:sz w:val="24"/>
          <w:szCs w:val="24"/>
        </w:rPr>
        <w:t>предложений (далее</w:t>
      </w:r>
      <w:proofErr w:type="gramEnd"/>
      <w:r w:rsidRPr="00014DD4">
        <w:rPr>
          <w:sz w:val="24"/>
          <w:szCs w:val="24"/>
        </w:rPr>
        <w:t xml:space="preserve"> – запрос предложений) </w:t>
      </w:r>
      <w:bookmarkEnd w:id="10"/>
      <w:r w:rsidR="004B5EB3" w:rsidRPr="00014DD4">
        <w:rPr>
          <w:sz w:val="24"/>
          <w:szCs w:val="24"/>
        </w:rPr>
        <w:t xml:space="preserve">на право заключения </w:t>
      </w:r>
      <w:r w:rsidR="00014DD4" w:rsidRPr="00014DD4">
        <w:rPr>
          <w:iCs/>
          <w:sz w:val="24"/>
          <w:szCs w:val="24"/>
          <w:lang w:eastAsia="ru-RU"/>
        </w:rPr>
        <w:t>Договора</w:t>
      </w:r>
      <w:r w:rsidR="00014DD4" w:rsidRPr="00014DD4">
        <w:rPr>
          <w:sz w:val="24"/>
          <w:szCs w:val="24"/>
        </w:rPr>
        <w:t xml:space="preserve"> </w:t>
      </w:r>
      <w:r w:rsidR="00014DD4" w:rsidRPr="00014DD4">
        <w:rPr>
          <w:snapToGrid w:val="0"/>
          <w:sz w:val="24"/>
          <w:szCs w:val="24"/>
        </w:rPr>
        <w:t xml:space="preserve">на </w:t>
      </w:r>
      <w:r w:rsidR="00014DD4" w:rsidRPr="00014DD4">
        <w:rPr>
          <w:sz w:val="24"/>
          <w:szCs w:val="24"/>
        </w:rPr>
        <w:t xml:space="preserve">поставку вакуумного выключателя 35 кВ </w:t>
      </w:r>
      <w:r w:rsidR="00014DD4" w:rsidRPr="00014DD4">
        <w:rPr>
          <w:snapToGrid w:val="0"/>
          <w:sz w:val="24"/>
          <w:szCs w:val="24"/>
        </w:rPr>
        <w:t>для нужд ПАО «МРСК Центра» (филиала «</w:t>
      </w:r>
      <w:proofErr w:type="spellStart"/>
      <w:r w:rsidR="00014DD4" w:rsidRPr="00014DD4">
        <w:rPr>
          <w:snapToGrid w:val="0"/>
          <w:sz w:val="24"/>
          <w:szCs w:val="24"/>
        </w:rPr>
        <w:t>Белгородэнерго</w:t>
      </w:r>
      <w:proofErr w:type="spellEnd"/>
      <w:r w:rsidR="00014DD4" w:rsidRPr="00014DD4">
        <w:rPr>
          <w:sz w:val="24"/>
          <w:szCs w:val="24"/>
        </w:rPr>
        <w:t>»</w:t>
      </w:r>
      <w:r w:rsidR="00862664" w:rsidRPr="00014DD4">
        <w:rPr>
          <w:sz w:val="24"/>
          <w:szCs w:val="24"/>
        </w:rPr>
        <w:t xml:space="preserve">, расположенного по адресу: </w:t>
      </w:r>
      <w:proofErr w:type="gramStart"/>
      <w:r w:rsidR="00862664" w:rsidRPr="00014DD4">
        <w:rPr>
          <w:sz w:val="24"/>
          <w:szCs w:val="24"/>
        </w:rPr>
        <w:t>РФ, 308600, г. Белгород, ул. Преображенская, д. 42)</w:t>
      </w:r>
      <w:r w:rsidRPr="00014DD4">
        <w:rPr>
          <w:sz w:val="24"/>
          <w:szCs w:val="24"/>
        </w:rPr>
        <w:t>.</w:t>
      </w:r>
      <w:bookmarkEnd w:id="11"/>
      <w:bookmarkEnd w:id="12"/>
      <w:bookmarkEnd w:id="13"/>
      <w:proofErr w:type="gramEnd"/>
    </w:p>
    <w:p w:rsidR="00717F60" w:rsidRPr="00014DD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82A07">
        <w:rPr>
          <w:sz w:val="24"/>
          <w:szCs w:val="24"/>
        </w:rPr>
        <w:t xml:space="preserve">Настоящий </w:t>
      </w:r>
      <w:r w:rsidR="004B5EB3" w:rsidRPr="00382A07">
        <w:rPr>
          <w:sz w:val="24"/>
          <w:szCs w:val="24"/>
        </w:rPr>
        <w:t>З</w:t>
      </w:r>
      <w:r w:rsidRPr="00382A07">
        <w:rPr>
          <w:sz w:val="24"/>
          <w:szCs w:val="24"/>
        </w:rPr>
        <w:t xml:space="preserve">апрос </w:t>
      </w:r>
      <w:r w:rsidRPr="00014DD4">
        <w:rPr>
          <w:sz w:val="24"/>
          <w:szCs w:val="24"/>
        </w:rPr>
        <w:t xml:space="preserve">предложений проводится в соответствии с правилами и с использованием функционала </w:t>
      </w:r>
      <w:r w:rsidR="00702B2C" w:rsidRPr="00014DD4">
        <w:rPr>
          <w:sz w:val="24"/>
          <w:szCs w:val="24"/>
        </w:rPr>
        <w:t>электронной торговой площадк</w:t>
      </w:r>
      <w:r w:rsidR="00414AB1" w:rsidRPr="00014DD4">
        <w:rPr>
          <w:sz w:val="24"/>
          <w:szCs w:val="24"/>
        </w:rPr>
        <w:t>и</w:t>
      </w:r>
      <w:r w:rsidR="00702B2C" w:rsidRPr="00014DD4">
        <w:rPr>
          <w:sz w:val="24"/>
          <w:szCs w:val="24"/>
        </w:rPr>
        <w:t xml:space="preserve"> </w:t>
      </w:r>
      <w:r w:rsidR="000D70B6" w:rsidRPr="00014DD4">
        <w:rPr>
          <w:sz w:val="24"/>
          <w:szCs w:val="24"/>
        </w:rPr>
        <w:t>П</w:t>
      </w:r>
      <w:r w:rsidR="00702B2C" w:rsidRPr="00014DD4">
        <w:rPr>
          <w:sz w:val="24"/>
          <w:szCs w:val="24"/>
        </w:rPr>
        <w:t>АО «</w:t>
      </w:r>
      <w:proofErr w:type="spellStart"/>
      <w:r w:rsidR="00702B2C" w:rsidRPr="00014DD4">
        <w:rPr>
          <w:sz w:val="24"/>
          <w:szCs w:val="24"/>
        </w:rPr>
        <w:t>Россети</w:t>
      </w:r>
      <w:proofErr w:type="spellEnd"/>
      <w:r w:rsidR="00702B2C" w:rsidRPr="00014DD4">
        <w:rPr>
          <w:sz w:val="24"/>
          <w:szCs w:val="24"/>
        </w:rPr>
        <w:t xml:space="preserve">» </w:t>
      </w:r>
      <w:hyperlink r:id="rId21" w:history="1">
        <w:proofErr w:type="spellStart"/>
        <w:r w:rsidR="00862664" w:rsidRPr="00014DD4">
          <w:rPr>
            <w:rStyle w:val="a7"/>
            <w:color w:val="auto"/>
            <w:sz w:val="24"/>
            <w:szCs w:val="24"/>
          </w:rPr>
          <w:t>etp.rosseti.ru</w:t>
        </w:r>
        <w:proofErr w:type="spellEnd"/>
      </w:hyperlink>
      <w:r w:rsidR="00862664" w:rsidRPr="00014DD4">
        <w:rPr>
          <w:sz w:val="24"/>
          <w:szCs w:val="24"/>
        </w:rPr>
        <w:t xml:space="preserve"> </w:t>
      </w:r>
      <w:r w:rsidR="00702B2C" w:rsidRPr="00014DD4">
        <w:rPr>
          <w:sz w:val="24"/>
          <w:szCs w:val="24"/>
        </w:rPr>
        <w:t>(далее — ЭТП)</w:t>
      </w:r>
      <w:r w:rsidR="005B75A6" w:rsidRPr="00014DD4">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014DD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w:t>
      </w:r>
      <w:r w:rsidR="00717F60" w:rsidRPr="00014DD4">
        <w:rPr>
          <w:sz w:val="24"/>
          <w:szCs w:val="24"/>
        </w:rPr>
        <w:t xml:space="preserve">заключения </w:t>
      </w:r>
      <w:bookmarkEnd w:id="17"/>
      <w:r w:rsidR="00014DD4" w:rsidRPr="00014DD4">
        <w:rPr>
          <w:iCs/>
          <w:sz w:val="24"/>
          <w:szCs w:val="24"/>
          <w:lang w:eastAsia="ru-RU"/>
        </w:rPr>
        <w:t>Договора</w:t>
      </w:r>
      <w:r w:rsidR="00014DD4" w:rsidRPr="00014DD4">
        <w:rPr>
          <w:sz w:val="24"/>
          <w:szCs w:val="24"/>
        </w:rPr>
        <w:t xml:space="preserve"> </w:t>
      </w:r>
      <w:r w:rsidR="00014DD4" w:rsidRPr="00014DD4">
        <w:rPr>
          <w:snapToGrid w:val="0"/>
          <w:sz w:val="24"/>
          <w:szCs w:val="24"/>
        </w:rPr>
        <w:t xml:space="preserve">на </w:t>
      </w:r>
      <w:r w:rsidR="00014DD4" w:rsidRPr="00014DD4">
        <w:rPr>
          <w:sz w:val="24"/>
          <w:szCs w:val="24"/>
        </w:rPr>
        <w:t xml:space="preserve">поставку вакуумного выключателя 35 кВ </w:t>
      </w:r>
      <w:r w:rsidR="00014DD4" w:rsidRPr="00014DD4">
        <w:rPr>
          <w:snapToGrid w:val="0"/>
          <w:sz w:val="24"/>
          <w:szCs w:val="24"/>
        </w:rPr>
        <w:t>для нужд ПАО «МРСК Центра» (филиала «</w:t>
      </w:r>
      <w:proofErr w:type="spellStart"/>
      <w:r w:rsidR="00014DD4" w:rsidRPr="00014DD4">
        <w:rPr>
          <w:snapToGrid w:val="0"/>
          <w:sz w:val="24"/>
          <w:szCs w:val="24"/>
        </w:rPr>
        <w:t>Белгородэнерго</w:t>
      </w:r>
      <w:proofErr w:type="spellEnd"/>
      <w:r w:rsidR="00014DD4" w:rsidRPr="00014DD4">
        <w:rPr>
          <w:sz w:val="24"/>
          <w:szCs w:val="24"/>
        </w:rPr>
        <w:t>»</w:t>
      </w:r>
      <w:r w:rsidR="00014DD4" w:rsidRPr="00014DD4">
        <w:rPr>
          <w:snapToGrid w:val="0"/>
          <w:sz w:val="24"/>
          <w:szCs w:val="24"/>
        </w:rPr>
        <w:t>)</w:t>
      </w:r>
      <w:r w:rsidR="00702B2C" w:rsidRPr="00014DD4">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014DD4">
        <w:rPr>
          <w:sz w:val="24"/>
          <w:szCs w:val="24"/>
        </w:rPr>
        <w:t xml:space="preserve">Количество лотов: </w:t>
      </w:r>
      <w:r w:rsidRPr="00014DD4">
        <w:rPr>
          <w:b/>
          <w:sz w:val="24"/>
          <w:szCs w:val="24"/>
        </w:rPr>
        <w:t>1 (один)</w:t>
      </w:r>
      <w:r w:rsidRPr="00014DD4">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014DD4" w:rsidRPr="00014DD4">
        <w:rPr>
          <w:sz w:val="24"/>
          <w:szCs w:val="24"/>
        </w:rPr>
        <w:t>в течение 70 календарных дней с момента заключения Договора (29.06.2017г.-07.09.2017г.)</w:t>
      </w:r>
      <w:r w:rsidR="00717F60" w:rsidRPr="00382A07">
        <w:rPr>
          <w:sz w:val="24"/>
          <w:szCs w:val="24"/>
        </w:rPr>
        <w:t>.</w:t>
      </w:r>
      <w:bookmarkEnd w:id="19"/>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8D2928" w:rsidRPr="00382A07">
        <w:rPr>
          <w:sz w:val="24"/>
          <w:szCs w:val="24"/>
        </w:rPr>
        <w:t xml:space="preserve">) по </w:t>
      </w:r>
      <w:bookmarkEnd w:id="20"/>
      <w:r w:rsidR="00014DD4" w:rsidRPr="00014DD4">
        <w:rPr>
          <w:sz w:val="24"/>
          <w:szCs w:val="24"/>
        </w:rPr>
        <w:t>адресу филиала «</w:t>
      </w:r>
      <w:proofErr w:type="spellStart"/>
      <w:r w:rsidR="00014DD4" w:rsidRPr="00014DD4">
        <w:rPr>
          <w:sz w:val="24"/>
          <w:szCs w:val="24"/>
        </w:rPr>
        <w:t>Белгородэнерго</w:t>
      </w:r>
      <w:proofErr w:type="spellEnd"/>
      <w:r w:rsidR="00014DD4" w:rsidRPr="00014DD4">
        <w:rPr>
          <w:sz w:val="24"/>
          <w:szCs w:val="24"/>
        </w:rPr>
        <w:t xml:space="preserve">»: РФ, Белгородская обл., г. Валуйки, ул. </w:t>
      </w:r>
      <w:proofErr w:type="spellStart"/>
      <w:r w:rsidR="00014DD4" w:rsidRPr="00014DD4">
        <w:rPr>
          <w:sz w:val="24"/>
          <w:szCs w:val="24"/>
        </w:rPr>
        <w:t>Суржикова</w:t>
      </w:r>
      <w:proofErr w:type="spellEnd"/>
      <w:r w:rsidR="00014DD4" w:rsidRPr="00014DD4">
        <w:rPr>
          <w:sz w:val="24"/>
          <w:szCs w:val="24"/>
        </w:rPr>
        <w:t>, д. 114</w:t>
      </w:r>
      <w:r w:rsidR="002556E6" w:rsidRPr="00014DD4">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lastRenderedPageBreak/>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lastRenderedPageBreak/>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83330E">
        <w:fldChar w:fldCharType="begin"/>
      </w:r>
      <w:r w:rsidR="00991C07">
        <w:rPr>
          <w:b w:val="0"/>
          <w:szCs w:val="24"/>
        </w:rPr>
        <w:instrText xml:space="preserve"> REF _Ref472412060 \r \h </w:instrText>
      </w:r>
      <w:r w:rsidR="0083330E">
        <w:fldChar w:fldCharType="separate"/>
      </w:r>
      <w:r w:rsidR="00991C07">
        <w:rPr>
          <w:b w:val="0"/>
          <w:szCs w:val="24"/>
        </w:rPr>
        <w:t>3.9</w:t>
      </w:r>
      <w:r w:rsidR="0083330E">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fldSimple w:instr=" REF _Ref440270867 \r \h  \* MERGEFORMAT ">
        <w:r w:rsidR="00991C07" w:rsidRPr="00991C07">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83330E">
        <w:rPr>
          <w:b w:val="0"/>
        </w:rPr>
        <w:fldChar w:fldCharType="begin"/>
      </w:r>
      <w:r>
        <w:rPr>
          <w:b w:val="0"/>
        </w:rPr>
        <w:instrText xml:space="preserve"> REF _Ref469470272 \r \h </w:instrText>
      </w:r>
      <w:r w:rsidR="0083330E">
        <w:rPr>
          <w:b w:val="0"/>
        </w:rPr>
      </w:r>
      <w:r w:rsidR="0083330E">
        <w:rPr>
          <w:b w:val="0"/>
        </w:rPr>
        <w:fldChar w:fldCharType="separate"/>
      </w:r>
      <w:r w:rsidR="00991C07">
        <w:rPr>
          <w:b w:val="0"/>
        </w:rPr>
        <w:t>2.3.3</w:t>
      </w:r>
      <w:r w:rsidR="0083330E">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83330E"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83330E" w:rsidRPr="00382A07">
        <w:rPr>
          <w:bCs w:val="0"/>
          <w:sz w:val="24"/>
          <w:szCs w:val="24"/>
        </w:rPr>
      </w:r>
      <w:r w:rsidR="0083330E"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83330E"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83330E" w:rsidRPr="00382A07">
        <w:rPr>
          <w:bCs w:val="0"/>
          <w:sz w:val="24"/>
          <w:szCs w:val="24"/>
        </w:rPr>
      </w:r>
      <w:r w:rsidR="0083330E"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83330E">
        <w:fldChar w:fldCharType="begin"/>
      </w:r>
      <w:r w:rsidR="00B80887">
        <w:rPr>
          <w:bCs w:val="0"/>
          <w:sz w:val="24"/>
          <w:szCs w:val="24"/>
        </w:rPr>
        <w:instrText xml:space="preserve"> REF _Ref468200102 \r \h </w:instrText>
      </w:r>
      <w:r w:rsidR="0083330E">
        <w:fldChar w:fldCharType="separate"/>
      </w:r>
      <w:r w:rsidR="00991C07">
        <w:rPr>
          <w:bCs w:val="0"/>
          <w:sz w:val="24"/>
          <w:szCs w:val="24"/>
        </w:rPr>
        <w:t>3.6</w:t>
      </w:r>
      <w:r w:rsidR="0083330E">
        <w:fldChar w:fldCharType="end"/>
      </w:r>
      <w:r w:rsidR="0083330E"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83330E" w:rsidRPr="00382A07">
        <w:rPr>
          <w:bCs w:val="0"/>
          <w:sz w:val="24"/>
          <w:szCs w:val="24"/>
        </w:rPr>
      </w:r>
      <w:r w:rsidR="0083330E"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83330E"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83330E" w:rsidRPr="00382A07">
        <w:rPr>
          <w:bCs w:val="0"/>
          <w:sz w:val="24"/>
          <w:szCs w:val="24"/>
        </w:rPr>
      </w:r>
      <w:r w:rsidR="0083330E"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83330E">
        <w:fldChar w:fldCharType="begin"/>
      </w:r>
      <w:r w:rsidR="00991C07">
        <w:rPr>
          <w:bCs w:val="0"/>
          <w:sz w:val="24"/>
          <w:szCs w:val="24"/>
        </w:rPr>
        <w:instrText xml:space="preserve"> REF _Ref472412072 \r \h </w:instrText>
      </w:r>
      <w:r w:rsidR="0083330E">
        <w:fldChar w:fldCharType="separate"/>
      </w:r>
      <w:r w:rsidR="00991C07">
        <w:rPr>
          <w:bCs w:val="0"/>
          <w:sz w:val="24"/>
          <w:szCs w:val="24"/>
        </w:rPr>
        <w:t>3.9</w:t>
      </w:r>
      <w:r w:rsidR="0083330E">
        <w:fldChar w:fldCharType="end"/>
      </w:r>
      <w:r w:rsidR="0083330E"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83330E" w:rsidRPr="00382A07">
        <w:rPr>
          <w:bCs w:val="0"/>
          <w:sz w:val="24"/>
          <w:szCs w:val="24"/>
        </w:rPr>
      </w:r>
      <w:r w:rsidR="0083330E"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83330E">
        <w:fldChar w:fldCharType="begin"/>
      </w:r>
      <w:r w:rsidR="00991C07">
        <w:rPr>
          <w:bCs w:val="0"/>
          <w:sz w:val="24"/>
          <w:szCs w:val="24"/>
        </w:rPr>
        <w:instrText xml:space="preserve"> REF _Ref468462141 \r \h </w:instrText>
      </w:r>
      <w:r w:rsidR="0083330E">
        <w:fldChar w:fldCharType="separate"/>
      </w:r>
      <w:r w:rsidR="00991C07">
        <w:rPr>
          <w:bCs w:val="0"/>
          <w:sz w:val="24"/>
          <w:szCs w:val="24"/>
        </w:rPr>
        <w:t>3.12</w:t>
      </w:r>
      <w:r w:rsidR="0083330E">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83330E">
        <w:fldChar w:fldCharType="begin"/>
      </w:r>
      <w:r w:rsidR="00991C07">
        <w:rPr>
          <w:bCs w:val="0"/>
          <w:sz w:val="24"/>
          <w:szCs w:val="24"/>
        </w:rPr>
        <w:instrText xml:space="preserve"> REF _Ref472412218 \r \h </w:instrText>
      </w:r>
      <w:r w:rsidR="0083330E">
        <w:fldChar w:fldCharType="separate"/>
      </w:r>
      <w:r w:rsidR="00991C07">
        <w:rPr>
          <w:bCs w:val="0"/>
          <w:sz w:val="24"/>
          <w:szCs w:val="24"/>
        </w:rPr>
        <w:t>3.13</w:t>
      </w:r>
      <w:r w:rsidR="0083330E">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83330E">
        <w:fldChar w:fldCharType="begin"/>
      </w:r>
      <w:r w:rsidR="00152F2A">
        <w:instrText xml:space="preserve"> REF _Ref440372460 \r \h  \* MERGEFORMAT </w:instrText>
      </w:r>
      <w:r w:rsidR="0083330E">
        <w:fldChar w:fldCharType="separate"/>
      </w:r>
      <w:proofErr w:type="spellStart"/>
      <w:r w:rsidR="00991C07" w:rsidRPr="00991C07">
        <w:rPr>
          <w:sz w:val="24"/>
          <w:szCs w:val="24"/>
        </w:rPr>
        <w:t>д</w:t>
      </w:r>
      <w:proofErr w:type="spellEnd"/>
      <w:r w:rsidR="00991C07" w:rsidRPr="00991C07">
        <w:rPr>
          <w:sz w:val="24"/>
          <w:szCs w:val="24"/>
        </w:rPr>
        <w:t>)</w:t>
      </w:r>
      <w:r w:rsidR="0083330E">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83330E">
        <w:fldChar w:fldCharType="begin"/>
      </w:r>
      <w:r w:rsidR="00152F2A">
        <w:instrText xml:space="preserve"> REF _Ref440372477 \r \h  \* MERGEFORMAT </w:instrText>
      </w:r>
      <w:r w:rsidR="0083330E">
        <w:fldChar w:fldCharType="separate"/>
      </w:r>
      <w:proofErr w:type="spellStart"/>
      <w:r w:rsidR="00991C07" w:rsidRPr="00991C07">
        <w:rPr>
          <w:sz w:val="24"/>
          <w:szCs w:val="24"/>
        </w:rPr>
        <w:t>н</w:t>
      </w:r>
      <w:proofErr w:type="spellEnd"/>
      <w:r w:rsidR="00991C07" w:rsidRPr="00991C07">
        <w:rPr>
          <w:sz w:val="24"/>
          <w:szCs w:val="24"/>
        </w:rPr>
        <w:t>)</w:t>
      </w:r>
      <w:r w:rsidR="0083330E">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014DD4"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Начальная (</w:t>
      </w:r>
      <w:r w:rsidRPr="00014DD4">
        <w:rPr>
          <w:szCs w:val="24"/>
        </w:rPr>
        <w:t xml:space="preserve">максимальная) цена </w:t>
      </w:r>
      <w:r w:rsidR="00123C70" w:rsidRPr="00014DD4">
        <w:rPr>
          <w:szCs w:val="24"/>
        </w:rPr>
        <w:t>Договор</w:t>
      </w:r>
      <w:r w:rsidRPr="00014DD4">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014DD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014DD4">
        <w:rPr>
          <w:bCs w:val="0"/>
          <w:sz w:val="24"/>
          <w:szCs w:val="24"/>
        </w:rPr>
        <w:t xml:space="preserve">Начальная (максимальная) цена </w:t>
      </w:r>
      <w:r w:rsidR="00123C70" w:rsidRPr="00014DD4">
        <w:rPr>
          <w:bCs w:val="0"/>
          <w:sz w:val="24"/>
          <w:szCs w:val="24"/>
        </w:rPr>
        <w:t>Договор</w:t>
      </w:r>
      <w:r w:rsidRPr="00014DD4">
        <w:rPr>
          <w:bCs w:val="0"/>
          <w:sz w:val="24"/>
          <w:szCs w:val="24"/>
        </w:rPr>
        <w:t>а</w:t>
      </w:r>
      <w:r w:rsidR="00216641" w:rsidRPr="00014DD4">
        <w:rPr>
          <w:bCs w:val="0"/>
          <w:sz w:val="24"/>
          <w:szCs w:val="24"/>
        </w:rPr>
        <w:t>:</w:t>
      </w:r>
      <w:bookmarkEnd w:id="382"/>
    </w:p>
    <w:p w:rsidR="00717F60" w:rsidRPr="00014DD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014DD4">
        <w:rPr>
          <w:b/>
          <w:bCs w:val="0"/>
          <w:sz w:val="24"/>
          <w:szCs w:val="24"/>
          <w:u w:val="single"/>
        </w:rPr>
        <w:t>По Лоту №1:</w:t>
      </w:r>
      <w:r w:rsidR="00717F60" w:rsidRPr="00014DD4">
        <w:rPr>
          <w:bCs w:val="0"/>
          <w:sz w:val="24"/>
          <w:szCs w:val="24"/>
        </w:rPr>
        <w:t xml:space="preserve"> </w:t>
      </w:r>
      <w:r w:rsidR="00014DD4" w:rsidRPr="00014DD4">
        <w:rPr>
          <w:b/>
          <w:sz w:val="24"/>
          <w:szCs w:val="24"/>
        </w:rPr>
        <w:t>1 357 056,00</w:t>
      </w:r>
      <w:r w:rsidR="00014DD4" w:rsidRPr="00014DD4">
        <w:rPr>
          <w:sz w:val="24"/>
          <w:szCs w:val="24"/>
        </w:rPr>
        <w:t xml:space="preserve"> (Один миллион триста пятьдесят семь тысяч пятьдесят шесть) рублей 00 коп. РФ, без учета НДС;</w:t>
      </w:r>
      <w:r w:rsidR="00014DD4" w:rsidRPr="00014DD4">
        <w:rPr>
          <w:b/>
          <w:sz w:val="24"/>
          <w:szCs w:val="24"/>
        </w:rPr>
        <w:t xml:space="preserve"> </w:t>
      </w:r>
      <w:r w:rsidR="00014DD4" w:rsidRPr="00014DD4">
        <w:rPr>
          <w:sz w:val="24"/>
          <w:szCs w:val="24"/>
        </w:rPr>
        <w:t>НДС составляет</w:t>
      </w:r>
      <w:r w:rsidR="00014DD4" w:rsidRPr="00014DD4">
        <w:rPr>
          <w:b/>
          <w:sz w:val="24"/>
          <w:szCs w:val="24"/>
        </w:rPr>
        <w:t xml:space="preserve"> 244 270,08</w:t>
      </w:r>
      <w:r w:rsidR="00014DD4" w:rsidRPr="00014DD4">
        <w:rPr>
          <w:sz w:val="24"/>
          <w:szCs w:val="24"/>
        </w:rPr>
        <w:t xml:space="preserve"> (Двести сорок четыре тысячи двести семьдесят) рублей 08 коп. РФ;</w:t>
      </w:r>
      <w:r w:rsidR="00014DD4" w:rsidRPr="00014DD4">
        <w:rPr>
          <w:b/>
          <w:sz w:val="24"/>
          <w:szCs w:val="24"/>
        </w:rPr>
        <w:t xml:space="preserve"> 1 601 326,08</w:t>
      </w:r>
      <w:r w:rsidR="00014DD4" w:rsidRPr="00014DD4">
        <w:rPr>
          <w:sz w:val="24"/>
          <w:szCs w:val="24"/>
        </w:rPr>
        <w:t xml:space="preserve"> (Один миллион шестьсот одна тысяча триста двадцать шесть) рублей 08 коп. РФ, с учетом НДС.</w:t>
      </w:r>
    </w:p>
    <w:p w:rsidR="004F657D" w:rsidRPr="00014DD4"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014DD4">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014DD4">
        <w:rPr>
          <w:sz w:val="24"/>
          <w:szCs w:val="24"/>
        </w:rPr>
        <w:t>Договора (Лота)</w:t>
      </w:r>
      <w:r w:rsidR="004F657D" w:rsidRPr="00014DD4">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fldSimple w:instr=" REF _Ref440271628 \r \h  \* MERGEFORMAT ">
        <w:r w:rsidR="00991C07" w:rsidRPr="00991C07">
          <w:rPr>
            <w:bCs w:val="0"/>
            <w:sz w:val="24"/>
            <w:szCs w:val="24"/>
          </w:rPr>
          <w:t>3.3.9</w:t>
        </w:r>
      </w:fldSimple>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83330E">
        <w:fldChar w:fldCharType="begin"/>
      </w:r>
      <w:r w:rsidR="00B80887">
        <w:rPr>
          <w:bCs w:val="0"/>
          <w:sz w:val="24"/>
          <w:szCs w:val="24"/>
        </w:rPr>
        <w:instrText xml:space="preserve"> REF _Ref303669127 \r \h </w:instrText>
      </w:r>
      <w:r w:rsidR="0083330E">
        <w:fldChar w:fldCharType="separate"/>
      </w:r>
      <w:r w:rsidR="00991C07">
        <w:rPr>
          <w:bCs w:val="0"/>
          <w:sz w:val="24"/>
          <w:szCs w:val="24"/>
        </w:rPr>
        <w:t>3.3.8.2</w:t>
      </w:r>
      <w:r w:rsidR="0083330E">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подп. </w:t>
      </w:r>
      <w:fldSimple w:instr=" REF _Ref307563248 \r \h  \* MERGEFORMAT ">
        <w:r w:rsidR="00991C07" w:rsidRPr="00991C07">
          <w:rPr>
            <w:bCs w:val="0"/>
            <w:sz w:val="24"/>
            <w:szCs w:val="24"/>
            <w:lang w:val="en-US"/>
          </w:rPr>
          <w:t>a</w:t>
        </w:r>
        <w:r w:rsidR="00991C07" w:rsidRPr="00152F2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152F2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83330E">
        <w:fldChar w:fldCharType="begin"/>
      </w:r>
      <w:r w:rsidR="00152F2A">
        <w:instrText xml:space="preserve"> REF _Ref464462966 \r \h  \* MERGEFORMAT </w:instrText>
      </w:r>
      <w:r w:rsidR="0083330E">
        <w:fldChar w:fldCharType="separate"/>
      </w:r>
      <w:proofErr w:type="spellStart"/>
      <w:r w:rsidR="00991C07" w:rsidRPr="00991C07">
        <w:rPr>
          <w:sz w:val="24"/>
          <w:szCs w:val="24"/>
        </w:rPr>
        <w:t>х</w:t>
      </w:r>
      <w:proofErr w:type="spellEnd"/>
      <w:r w:rsidR="00991C07" w:rsidRPr="00991C07">
        <w:rPr>
          <w:sz w:val="24"/>
          <w:szCs w:val="24"/>
        </w:rPr>
        <w:t>)</w:t>
      </w:r>
      <w:r w:rsidR="0083330E">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83330E">
        <w:fldChar w:fldCharType="begin"/>
      </w:r>
      <w:r w:rsidR="00991C07">
        <w:rPr>
          <w:bCs w:val="0"/>
          <w:sz w:val="24"/>
          <w:szCs w:val="24"/>
        </w:rPr>
        <w:instrText xml:space="preserve"> REF _Ref468462141 \r \h </w:instrText>
      </w:r>
      <w:r w:rsidR="0083330E">
        <w:fldChar w:fldCharType="separate"/>
      </w:r>
      <w:r w:rsidR="00991C07">
        <w:rPr>
          <w:bCs w:val="0"/>
          <w:sz w:val="24"/>
          <w:szCs w:val="24"/>
        </w:rPr>
        <w:t>3.12</w:t>
      </w:r>
      <w:r w:rsidR="0083330E">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83330E">
        <w:rPr>
          <w:bCs w:val="0"/>
          <w:sz w:val="24"/>
          <w:szCs w:val="24"/>
        </w:rPr>
        <w:fldChar w:fldCharType="begin"/>
      </w:r>
      <w:r w:rsidR="00991C07">
        <w:rPr>
          <w:bCs w:val="0"/>
          <w:sz w:val="24"/>
          <w:szCs w:val="24"/>
        </w:rPr>
        <w:instrText xml:space="preserve"> REF _Ref472412231 \r \h </w:instrText>
      </w:r>
      <w:r w:rsidR="0083330E">
        <w:rPr>
          <w:bCs w:val="0"/>
          <w:sz w:val="24"/>
          <w:szCs w:val="24"/>
        </w:rPr>
      </w:r>
      <w:r w:rsidR="0083330E">
        <w:rPr>
          <w:bCs w:val="0"/>
          <w:sz w:val="24"/>
          <w:szCs w:val="24"/>
        </w:rPr>
        <w:fldChar w:fldCharType="separate"/>
      </w:r>
      <w:r w:rsidR="00991C07">
        <w:rPr>
          <w:bCs w:val="0"/>
          <w:sz w:val="24"/>
          <w:szCs w:val="24"/>
        </w:rPr>
        <w:t>3.13</w:t>
      </w:r>
      <w:r w:rsidR="0083330E">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991C07" w:rsidRPr="00991C07">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991C07" w:rsidRPr="00991C07">
          <w:rPr>
            <w:sz w:val="24"/>
            <w:szCs w:val="24"/>
            <w:lang w:eastAsia="ru-RU"/>
          </w:rPr>
          <w:t>5.12</w:t>
        </w:r>
      </w:fldSimple>
      <w:r w:rsidRPr="00382A07">
        <w:rPr>
          <w:sz w:val="24"/>
          <w:szCs w:val="24"/>
        </w:rPr>
        <w:t xml:space="preserve">), а также Расписку сдачи-приемки соглашения о неустойке, подготовленную </w:t>
      </w:r>
      <w:r w:rsidRPr="00014DD4">
        <w:rPr>
          <w:sz w:val="24"/>
          <w:szCs w:val="24"/>
        </w:rPr>
        <w:t xml:space="preserve">по </w:t>
      </w:r>
      <w:r w:rsidRPr="00014DD4">
        <w:rPr>
          <w:spacing w:val="-1"/>
          <w:sz w:val="24"/>
          <w:szCs w:val="24"/>
        </w:rPr>
        <w:t xml:space="preserve">форме и в соответствии с инструкциями, приведенными в настоящей Документации </w:t>
      </w:r>
      <w:r w:rsidRPr="00014DD4">
        <w:rPr>
          <w:sz w:val="24"/>
          <w:szCs w:val="24"/>
        </w:rPr>
        <w:t>(</w:t>
      </w:r>
      <w:r w:rsidRPr="00014DD4">
        <w:rPr>
          <w:sz w:val="24"/>
          <w:szCs w:val="24"/>
          <w:lang w:eastAsia="ru-RU"/>
        </w:rPr>
        <w:t xml:space="preserve">подраздел </w:t>
      </w:r>
      <w:fldSimple w:instr=" REF _Ref441574460 \r \h  \* MERGEFORMAT ">
        <w:r w:rsidR="00991C07" w:rsidRPr="00014DD4">
          <w:rPr>
            <w:sz w:val="24"/>
            <w:szCs w:val="24"/>
            <w:lang w:eastAsia="ru-RU"/>
          </w:rPr>
          <w:t>5.13</w:t>
        </w:r>
      </w:fldSimple>
      <w:r w:rsidRPr="00014DD4">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014DD4">
          <w:rPr>
            <w:sz w:val="24"/>
            <w:szCs w:val="24"/>
          </w:rPr>
          <w:t>3.4.1.3</w:t>
        </w:r>
      </w:fldSimple>
      <w:r w:rsidRPr="00014DD4">
        <w:rPr>
          <w:sz w:val="24"/>
          <w:szCs w:val="24"/>
        </w:rPr>
        <w:t xml:space="preserve"> настоящей Документации, по адресу: </w:t>
      </w:r>
      <w:r w:rsidR="00DC32FC" w:rsidRPr="00014DD4">
        <w:rPr>
          <w:sz w:val="24"/>
          <w:szCs w:val="24"/>
        </w:rPr>
        <w:t xml:space="preserve">РФ, 127018, г. Москва, ул. 2-я Ямская, дом 4, </w:t>
      </w:r>
      <w:proofErr w:type="spellStart"/>
      <w:r w:rsidR="00DC32FC" w:rsidRPr="00014DD4">
        <w:rPr>
          <w:sz w:val="24"/>
          <w:szCs w:val="24"/>
        </w:rPr>
        <w:t>каб</w:t>
      </w:r>
      <w:proofErr w:type="spellEnd"/>
      <w:r w:rsidR="00DC32FC" w:rsidRPr="00014DD4">
        <w:rPr>
          <w:sz w:val="24"/>
          <w:szCs w:val="24"/>
        </w:rPr>
        <w:t>. №303, исполнительный сотрудник - Лазарева Татьяна Валентиновна, контактный телефон (495) 747-92-92</w:t>
      </w:r>
      <w:r w:rsidRPr="00014DD4">
        <w:rPr>
          <w:sz w:val="24"/>
          <w:szCs w:val="24"/>
        </w:rPr>
        <w:t>. Оригинал соглашения о неустойке должен быть надежно запечатан в конверт, на котором указывается следующая</w:t>
      </w:r>
      <w:r w:rsidRPr="00382A07">
        <w:rPr>
          <w:sz w:val="24"/>
          <w:szCs w:val="24"/>
        </w:rPr>
        <w:t xml:space="preserve">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fldSimple w:instr=" REF _Ref191386085 \r \h  \* MERGEFORMAT ">
        <w:r w:rsidR="00991C07" w:rsidRPr="00991C07">
          <w:rPr>
            <w:sz w:val="24"/>
            <w:szCs w:val="24"/>
          </w:rPr>
          <w:t>1.1.1</w:t>
        </w:r>
      </w:fldSimple>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 xml:space="preserve">В том случае, если перевод денежных средств в </w:t>
      </w:r>
      <w:r w:rsidRPr="00DB5A15">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014DD4"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w:t>
      </w:r>
      <w:r w:rsidRPr="00014DD4">
        <w:rPr>
          <w:rFonts w:eastAsia="Calibri"/>
          <w:szCs w:val="24"/>
          <w:lang w:eastAsia="en-US"/>
        </w:rPr>
        <w:t xml:space="preserve">Участником денежных средств в качестве обеспечения </w:t>
      </w:r>
      <w:r w:rsidRPr="00014DD4">
        <w:rPr>
          <w:szCs w:val="24"/>
        </w:rPr>
        <w:t>исполнения обязательств, связанных с участием в Запросе предложений и подачей Заявки,</w:t>
      </w:r>
      <w:r w:rsidRPr="00014DD4">
        <w:rPr>
          <w:rFonts w:eastAsia="Calibri"/>
          <w:szCs w:val="24"/>
          <w:lang w:eastAsia="en-US"/>
        </w:rPr>
        <w:t xml:space="preserve"> копию </w:t>
      </w:r>
      <w:r w:rsidRPr="00014DD4">
        <w:rPr>
          <w:szCs w:val="24"/>
        </w:rPr>
        <w:t>платежного</w:t>
      </w:r>
      <w:r w:rsidRPr="00014DD4">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014DD4">
          <w:rPr>
            <w:rFonts w:eastAsia="Calibri"/>
            <w:szCs w:val="24"/>
            <w:lang w:eastAsia="en-US"/>
          </w:rPr>
          <w:t>5.6</w:t>
        </w:r>
      </w:fldSimple>
      <w:r w:rsidRPr="00014DD4">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014DD4">
        <w:rPr>
          <w:rFonts w:eastAsia="Calibri"/>
          <w:szCs w:val="24"/>
          <w:lang w:eastAsia="en-US"/>
        </w:rPr>
        <w:t xml:space="preserve"> Валентиновне - контактный телефон (495) 747-92-92 (3123), адрес электронной почты: </w:t>
      </w:r>
      <w:hyperlink r:id="rId34" w:history="1">
        <w:r w:rsidRPr="00014DD4">
          <w:rPr>
            <w:rFonts w:eastAsia="Calibri"/>
            <w:u w:val="single"/>
            <w:lang w:eastAsia="en-US"/>
          </w:rPr>
          <w:t>Lazareva.TV@mrsk-1.ru</w:t>
        </w:r>
      </w:hyperlink>
      <w:r w:rsidRPr="00014DD4">
        <w:rPr>
          <w:rFonts w:eastAsia="Calibri"/>
          <w:szCs w:val="24"/>
          <w:lang w:eastAsia="en-US"/>
        </w:rPr>
        <w:t xml:space="preserve">. Данные документы необходимо направить Заказчику </w:t>
      </w:r>
      <w:r w:rsidRPr="00014DD4">
        <w:rPr>
          <w:szCs w:val="24"/>
        </w:rPr>
        <w:t xml:space="preserve">до момента истечения срока окончания приема заявок (п. </w:t>
      </w:r>
      <w:fldSimple w:instr=" REF _Ref440289953 \r \h  \* MERGEFORMAT ">
        <w:r w:rsidR="00991C07" w:rsidRPr="00014DD4">
          <w:rPr>
            <w:szCs w:val="24"/>
          </w:rPr>
          <w:t>3.4.1.3</w:t>
        </w:r>
      </w:fldSimple>
      <w:r w:rsidRPr="00014DD4">
        <w:rPr>
          <w:szCs w:val="24"/>
        </w:rPr>
        <w:t>).</w:t>
      </w:r>
    </w:p>
    <w:p w:rsidR="006D2FCD" w:rsidRPr="00014DD4"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014DD4">
        <w:rPr>
          <w:rFonts w:eastAsia="Calibri"/>
          <w:szCs w:val="24"/>
          <w:lang w:eastAsia="en-US"/>
        </w:rPr>
        <w:t>Реквизиты</w:t>
      </w:r>
      <w:r w:rsidRPr="00014DD4">
        <w:rPr>
          <w:szCs w:val="24"/>
        </w:rPr>
        <w:t xml:space="preserve"> Заказчика для перечисления денежных сре</w:t>
      </w:r>
      <w:proofErr w:type="gramStart"/>
      <w:r w:rsidRPr="00014DD4">
        <w:rPr>
          <w:szCs w:val="24"/>
        </w:rPr>
        <w:t>дств в к</w:t>
      </w:r>
      <w:proofErr w:type="gramEnd"/>
      <w:r w:rsidRPr="00014DD4">
        <w:rPr>
          <w:szCs w:val="24"/>
        </w:rPr>
        <w:t>ачестве обеспечения обязательств, связанных с участием в Запросе предложений и подачей Заявки:</w:t>
      </w:r>
      <w:bookmarkEnd w:id="503"/>
    </w:p>
    <w:p w:rsidR="006D2FCD" w:rsidRPr="00014DD4" w:rsidRDefault="006D2FCD" w:rsidP="006D2FCD">
      <w:pPr>
        <w:pStyle w:val="aff6"/>
        <w:numPr>
          <w:ilvl w:val="0"/>
          <w:numId w:val="0"/>
        </w:numPr>
        <w:snapToGrid w:val="0"/>
        <w:spacing w:before="100" w:beforeAutospacing="1" w:line="240" w:lineRule="auto"/>
        <w:ind w:left="2160"/>
        <w:rPr>
          <w:sz w:val="24"/>
          <w:szCs w:val="24"/>
          <w:u w:val="single"/>
        </w:rPr>
      </w:pPr>
      <w:r w:rsidRPr="00014DD4">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014DD4"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014DD4">
        <w:rPr>
          <w:sz w:val="24"/>
          <w:szCs w:val="24"/>
        </w:rPr>
        <w:t>ИНН/КПП: 6901067107/997450001</w:t>
      </w:r>
    </w:p>
    <w:p w:rsidR="006D2FCD" w:rsidRPr="00014DD4" w:rsidRDefault="006D2FCD" w:rsidP="006D2FCD">
      <w:pPr>
        <w:pStyle w:val="aff6"/>
        <w:numPr>
          <w:ilvl w:val="0"/>
          <w:numId w:val="0"/>
        </w:numPr>
        <w:tabs>
          <w:tab w:val="left" w:pos="2127"/>
        </w:tabs>
        <w:spacing w:line="240" w:lineRule="auto"/>
        <w:ind w:left="2847"/>
      </w:pPr>
      <w:proofErr w:type="gramStart"/>
      <w:r w:rsidRPr="00014DD4">
        <w:rPr>
          <w:sz w:val="24"/>
          <w:szCs w:val="24"/>
        </w:rPr>
        <w:t>р</w:t>
      </w:r>
      <w:proofErr w:type="gramEnd"/>
      <w:r w:rsidRPr="00014DD4">
        <w:rPr>
          <w:sz w:val="24"/>
          <w:szCs w:val="24"/>
        </w:rPr>
        <w:t>/с: 40702810000000019885 в ПАО РОСБАНК</w:t>
      </w:r>
    </w:p>
    <w:p w:rsidR="006D2FCD" w:rsidRPr="00014DD4" w:rsidRDefault="006D2FCD" w:rsidP="006D2FCD">
      <w:pPr>
        <w:pStyle w:val="aff6"/>
        <w:numPr>
          <w:ilvl w:val="0"/>
          <w:numId w:val="0"/>
        </w:numPr>
        <w:tabs>
          <w:tab w:val="left" w:pos="2127"/>
        </w:tabs>
        <w:spacing w:line="240" w:lineRule="auto"/>
        <w:ind w:left="2847"/>
      </w:pPr>
      <w:r w:rsidRPr="00014DD4">
        <w:rPr>
          <w:sz w:val="24"/>
          <w:szCs w:val="24"/>
        </w:rPr>
        <w:t>БИК: 044525256</w:t>
      </w:r>
    </w:p>
    <w:p w:rsidR="006D2FCD" w:rsidRPr="00014DD4" w:rsidRDefault="006D2FCD" w:rsidP="006D2FCD">
      <w:pPr>
        <w:pStyle w:val="aff6"/>
        <w:numPr>
          <w:ilvl w:val="0"/>
          <w:numId w:val="0"/>
        </w:numPr>
        <w:tabs>
          <w:tab w:val="left" w:pos="2127"/>
        </w:tabs>
        <w:spacing w:line="240" w:lineRule="auto"/>
        <w:ind w:left="2847"/>
      </w:pPr>
      <w:r w:rsidRPr="00014DD4">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014DD4">
        <w:rPr>
          <w:rFonts w:eastAsia="Calibri"/>
          <w:szCs w:val="24"/>
          <w:lang w:eastAsia="en-US"/>
        </w:rPr>
        <w:t>Предоставленное</w:t>
      </w:r>
      <w:r w:rsidRPr="00014DD4">
        <w:rPr>
          <w:szCs w:val="24"/>
        </w:rPr>
        <w:t xml:space="preserve"> Участником обеспечение исполнения обязательств, связанных с участием в Запросе предложений и подачей</w:t>
      </w:r>
      <w:r w:rsidRPr="00DB5A15">
        <w:rPr>
          <w:szCs w:val="24"/>
        </w:rPr>
        <w:t xml:space="preserve">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lastRenderedPageBreak/>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014DD4">
        <w:rPr>
          <w:bCs w:val="0"/>
          <w:sz w:val="24"/>
          <w:szCs w:val="24"/>
        </w:rPr>
        <w:t>Заявк</w:t>
      </w:r>
      <w:r w:rsidR="00717F60" w:rsidRPr="00014DD4">
        <w:rPr>
          <w:bCs w:val="0"/>
          <w:sz w:val="24"/>
          <w:szCs w:val="24"/>
        </w:rPr>
        <w:t xml:space="preserve">и на ЭТП могут быть поданы до </w:t>
      </w:r>
      <w:r w:rsidR="002B5044" w:rsidRPr="00014DD4">
        <w:rPr>
          <w:b/>
          <w:bCs w:val="0"/>
          <w:sz w:val="24"/>
          <w:szCs w:val="24"/>
        </w:rPr>
        <w:t xml:space="preserve">12 часов 00 минут </w:t>
      </w:r>
      <w:r w:rsidR="00014DD4" w:rsidRPr="00014DD4">
        <w:rPr>
          <w:b/>
          <w:bCs w:val="0"/>
          <w:sz w:val="24"/>
          <w:szCs w:val="24"/>
        </w:rPr>
        <w:t>26</w:t>
      </w:r>
      <w:r w:rsidR="002B5044" w:rsidRPr="00014DD4">
        <w:rPr>
          <w:b/>
          <w:bCs w:val="0"/>
          <w:sz w:val="24"/>
          <w:szCs w:val="24"/>
        </w:rPr>
        <w:t xml:space="preserve"> </w:t>
      </w:r>
      <w:r w:rsidR="00014DD4" w:rsidRPr="00014DD4">
        <w:rPr>
          <w:b/>
          <w:bCs w:val="0"/>
          <w:sz w:val="24"/>
          <w:szCs w:val="24"/>
        </w:rPr>
        <w:t>мая</w:t>
      </w:r>
      <w:r w:rsidR="002B5044" w:rsidRPr="00014DD4">
        <w:rPr>
          <w:b/>
          <w:bCs w:val="0"/>
          <w:sz w:val="24"/>
          <w:szCs w:val="24"/>
        </w:rPr>
        <w:t xml:space="preserve"> </w:t>
      </w:r>
      <w:r w:rsidR="004E638A" w:rsidRPr="00014DD4">
        <w:rPr>
          <w:b/>
          <w:bCs w:val="0"/>
          <w:sz w:val="24"/>
          <w:szCs w:val="24"/>
        </w:rPr>
        <w:t>2017</w:t>
      </w:r>
      <w:r w:rsidR="002B5044" w:rsidRPr="00014DD4">
        <w:rPr>
          <w:b/>
          <w:bCs w:val="0"/>
          <w:sz w:val="24"/>
          <w:szCs w:val="24"/>
        </w:rPr>
        <w:t xml:space="preserve"> года</w:t>
      </w:r>
      <w:r w:rsidR="00BC2634" w:rsidRPr="00014DD4">
        <w:rPr>
          <w:b/>
          <w:bCs w:val="0"/>
          <w:sz w:val="24"/>
          <w:szCs w:val="24"/>
        </w:rPr>
        <w:t xml:space="preserve">, </w:t>
      </w:r>
      <w:r w:rsidR="00BC2634" w:rsidRPr="00014DD4">
        <w:rPr>
          <w:bCs w:val="0"/>
          <w:sz w:val="24"/>
          <w:szCs w:val="24"/>
        </w:rPr>
        <w:t xml:space="preserve">при этом предложенная Участником в Письме о подаче оферты </w:t>
      </w:r>
      <w:r w:rsidR="00BC2634" w:rsidRPr="00014DD4">
        <w:rPr>
          <w:bCs w:val="0"/>
          <w:spacing w:val="-2"/>
          <w:sz w:val="24"/>
          <w:szCs w:val="24"/>
        </w:rPr>
        <w:t>(под</w:t>
      </w:r>
      <w:r w:rsidR="00BC2634" w:rsidRPr="00014DD4">
        <w:rPr>
          <w:bCs w:val="0"/>
          <w:sz w:val="24"/>
          <w:szCs w:val="24"/>
        </w:rPr>
        <w:t xml:space="preserve">раздел </w:t>
      </w:r>
      <w:fldSimple w:instr=" REF _Ref55336310 \r \h  \* MERGEFORMAT ">
        <w:r w:rsidR="00991C07" w:rsidRPr="00014DD4">
          <w:rPr>
            <w:bCs w:val="0"/>
            <w:sz w:val="24"/>
            <w:szCs w:val="24"/>
          </w:rPr>
          <w:t>5.1</w:t>
        </w:r>
      </w:fldSimple>
      <w:r w:rsidR="00BC2634" w:rsidRPr="00014DD4">
        <w:rPr>
          <w:bCs w:val="0"/>
          <w:sz w:val="24"/>
          <w:szCs w:val="24"/>
          <w:lang w:eastAsia="ru-RU"/>
        </w:rPr>
        <w:t>)</w:t>
      </w:r>
      <w:r w:rsidR="00BC2634" w:rsidRPr="00014DD4">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82A07">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991C07" w:rsidRPr="00991C07">
          <w:rPr>
            <w:bCs w:val="0"/>
            <w:sz w:val="24"/>
            <w:szCs w:val="24"/>
          </w:rPr>
          <w:t>3.4.1.3</w:t>
        </w:r>
      </w:fldSimple>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w:t>
      </w:r>
      <w:r w:rsidRPr="00382A07">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w:t>
      </w:r>
      <w:r w:rsidRPr="00382A07">
        <w:rPr>
          <w:sz w:val="24"/>
          <w:szCs w:val="24"/>
        </w:rPr>
        <w:lastRenderedPageBreak/>
        <w:t xml:space="preserve">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w:t>
      </w:r>
      <w:r w:rsidRPr="00382A07">
        <w:rPr>
          <w:sz w:val="24"/>
          <w:szCs w:val="24"/>
        </w:rPr>
        <w:lastRenderedPageBreak/>
        <w:t xml:space="preserve">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lastRenderedPageBreak/>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1018D6">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014DD4"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w:t>
      </w:r>
      <w:r w:rsidRPr="00014DD4">
        <w:rPr>
          <w:sz w:val="24"/>
          <w:szCs w:val="24"/>
        </w:rPr>
        <w:t>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014DD4"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014DD4">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014DD4">
        <w:rPr>
          <w:rFonts w:ascii="Times New Roman" w:hAnsi="Times New Roman" w:cs="Times New Roman"/>
          <w:sz w:val="24"/>
          <w:szCs w:val="24"/>
        </w:rPr>
        <w:t>а) закупка признана несостоявшейся</w:t>
      </w:r>
      <w:r w:rsidRPr="001018D6">
        <w:rPr>
          <w:rFonts w:ascii="Times New Roman" w:hAnsi="Times New Roman" w:cs="Times New Roman"/>
          <w:sz w:val="24"/>
          <w:szCs w:val="24"/>
        </w:rPr>
        <w:t xml:space="preserve"> (п. </w:t>
      </w:r>
      <w:fldSimple w:instr=" REF _Ref303251044 \r \h  \* MERGEFORMAT ">
        <w:r w:rsidR="00991C07" w:rsidRPr="001018D6">
          <w:rPr>
            <w:rFonts w:ascii="Times New Roman" w:hAnsi="Times New Roman" w:cs="Times New Roman"/>
            <w:sz w:val="24"/>
            <w:szCs w:val="24"/>
          </w:rPr>
          <w:t>3.10</w:t>
        </w:r>
      </w:fldSimple>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lastRenderedPageBreak/>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lastRenderedPageBreak/>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83330E">
        <w:fldChar w:fldCharType="begin"/>
      </w:r>
      <w:r w:rsidR="00991C07">
        <w:rPr>
          <w:bCs w:val="0"/>
          <w:sz w:val="24"/>
          <w:szCs w:val="24"/>
        </w:rPr>
        <w:instrText xml:space="preserve"> REF _Ref472412248 \r \h </w:instrText>
      </w:r>
      <w:r w:rsidR="0083330E">
        <w:fldChar w:fldCharType="separate"/>
      </w:r>
      <w:r w:rsidR="00991C07">
        <w:rPr>
          <w:bCs w:val="0"/>
          <w:sz w:val="24"/>
          <w:szCs w:val="24"/>
        </w:rPr>
        <w:t>3.13</w:t>
      </w:r>
      <w:r w:rsidR="0083330E">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1018D6">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014DD4" w:rsidRDefault="002B5044" w:rsidP="0021751A">
      <w:pPr>
        <w:pStyle w:val="2"/>
        <w:ind w:left="1701" w:hanging="1134"/>
      </w:pPr>
      <w:bookmarkStart w:id="709" w:name="_Toc423421726"/>
      <w:bookmarkStart w:id="710" w:name="_Ref450646963"/>
      <w:bookmarkStart w:id="711" w:name="_Toc472411829"/>
      <w:r w:rsidRPr="00382A07">
        <w:t xml:space="preserve">Перечень, </w:t>
      </w:r>
      <w:r w:rsidRPr="00014DD4">
        <w:t>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014DD4"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014DD4">
        <w:rPr>
          <w:b w:val="0"/>
          <w:szCs w:val="24"/>
        </w:rPr>
        <w:t>Техническ</w:t>
      </w:r>
      <w:r w:rsidR="003776BB" w:rsidRPr="00014DD4">
        <w:rPr>
          <w:b w:val="0"/>
          <w:szCs w:val="24"/>
        </w:rPr>
        <w:t>о</w:t>
      </w:r>
      <w:proofErr w:type="gramStart"/>
      <w:r w:rsidR="003776BB" w:rsidRPr="00014DD4">
        <w:rPr>
          <w:b w:val="0"/>
          <w:szCs w:val="24"/>
        </w:rPr>
        <w:t>е(</w:t>
      </w:r>
      <w:proofErr w:type="spellStart"/>
      <w:proofErr w:type="gramEnd"/>
      <w:r w:rsidRPr="00014DD4">
        <w:rPr>
          <w:b w:val="0"/>
          <w:szCs w:val="24"/>
        </w:rPr>
        <w:t>ие</w:t>
      </w:r>
      <w:proofErr w:type="spellEnd"/>
      <w:r w:rsidR="003776BB" w:rsidRPr="00014DD4">
        <w:rPr>
          <w:b w:val="0"/>
          <w:szCs w:val="24"/>
        </w:rPr>
        <w:t>)</w:t>
      </w:r>
      <w:r w:rsidRPr="00014DD4">
        <w:rPr>
          <w:b w:val="0"/>
          <w:szCs w:val="24"/>
        </w:rPr>
        <w:t xml:space="preserve"> задани</w:t>
      </w:r>
      <w:r w:rsidR="003776BB" w:rsidRPr="00014DD4">
        <w:rPr>
          <w:b w:val="0"/>
          <w:szCs w:val="24"/>
        </w:rPr>
        <w:t>е(</w:t>
      </w:r>
      <w:r w:rsidRPr="00014DD4">
        <w:rPr>
          <w:b w:val="0"/>
          <w:szCs w:val="24"/>
        </w:rPr>
        <w:t>я</w:t>
      </w:r>
      <w:r w:rsidR="003776BB" w:rsidRPr="00014DD4">
        <w:rPr>
          <w:b w:val="0"/>
          <w:szCs w:val="24"/>
        </w:rPr>
        <w:t>)</w:t>
      </w:r>
      <w:r w:rsidRPr="00014DD4">
        <w:rPr>
          <w:b w:val="0"/>
          <w:szCs w:val="24"/>
        </w:rPr>
        <w:t xml:space="preserve"> </w:t>
      </w:r>
      <w:r w:rsidR="00A154B7" w:rsidRPr="00014DD4">
        <w:rPr>
          <w:b w:val="0"/>
          <w:szCs w:val="24"/>
        </w:rPr>
        <w:t xml:space="preserve">по Лоту №1 (подраздел </w:t>
      </w:r>
      <w:fldSimple w:instr=" REF _Ref440275279 \r \h  \* MERGEFORMAT ">
        <w:r w:rsidR="00991C07" w:rsidRPr="00014DD4">
          <w:rPr>
            <w:b w:val="0"/>
            <w:szCs w:val="24"/>
          </w:rPr>
          <w:t>1.1.4</w:t>
        </w:r>
      </w:fldSimple>
      <w:r w:rsidR="00A154B7" w:rsidRPr="00014DD4">
        <w:rPr>
          <w:b w:val="0"/>
          <w:szCs w:val="24"/>
        </w:rPr>
        <w:t>)</w:t>
      </w:r>
      <w:r w:rsidRPr="00014DD4">
        <w:rPr>
          <w:b w:val="0"/>
          <w:szCs w:val="24"/>
        </w:rPr>
        <w:t xml:space="preserve"> изложен</w:t>
      </w:r>
      <w:r w:rsidR="00F463E8" w:rsidRPr="00014DD4">
        <w:rPr>
          <w:b w:val="0"/>
          <w:szCs w:val="24"/>
        </w:rPr>
        <w:t>о(</w:t>
      </w:r>
      <w:proofErr w:type="spellStart"/>
      <w:r w:rsidRPr="00014DD4">
        <w:rPr>
          <w:b w:val="0"/>
          <w:szCs w:val="24"/>
        </w:rPr>
        <w:t>ы</w:t>
      </w:r>
      <w:proofErr w:type="spellEnd"/>
      <w:r w:rsidR="00F463E8" w:rsidRPr="00014DD4">
        <w:rPr>
          <w:b w:val="0"/>
          <w:szCs w:val="24"/>
        </w:rPr>
        <w:t>)</w:t>
      </w:r>
      <w:r w:rsidRPr="00014DD4">
        <w:rPr>
          <w:b w:val="0"/>
          <w:szCs w:val="24"/>
        </w:rPr>
        <w:t xml:space="preserve"> в Приложении №1, которое является неотъемлемым приложением к настоящей документации и предоставляется </w:t>
      </w:r>
      <w:r w:rsidR="0021751A" w:rsidRPr="00014DD4">
        <w:rPr>
          <w:b w:val="0"/>
          <w:szCs w:val="24"/>
        </w:rPr>
        <w:t>Участник</w:t>
      </w:r>
      <w:r w:rsidRPr="00014DD4">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382A07" w:rsidRDefault="002B5044" w:rsidP="0021751A">
      <w:pPr>
        <w:pStyle w:val="2"/>
        <w:ind w:left="1701" w:hanging="1134"/>
      </w:pPr>
      <w:bookmarkStart w:id="731" w:name="_Ref194832984"/>
      <w:bookmarkStart w:id="732" w:name="_Ref197686508"/>
      <w:bookmarkStart w:id="733" w:name="_Toc423421727"/>
      <w:bookmarkStart w:id="734" w:name="_Toc472411832"/>
      <w:r w:rsidRPr="00014DD4">
        <w:t>Требование к поставляемой</w:t>
      </w:r>
      <w:r w:rsidRPr="00382A07">
        <w:t xml:space="preserve"> продукции</w:t>
      </w:r>
      <w:bookmarkEnd w:id="731"/>
      <w:bookmarkEnd w:id="732"/>
      <w:bookmarkEnd w:id="733"/>
      <w:bookmarkEnd w:id="734"/>
    </w:p>
    <w:p w:rsidR="002B5044" w:rsidRPr="00382A07"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382A07">
        <w:t>Иные требования</w:t>
      </w:r>
      <w:bookmarkEnd w:id="818"/>
      <w:bookmarkEnd w:id="819"/>
      <w:bookmarkEnd w:id="820"/>
      <w:bookmarkEnd w:id="821"/>
    </w:p>
    <w:p w:rsidR="0011726E" w:rsidRPr="00382A07"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2"/>
      <w:bookmarkEnd w:id="823"/>
      <w:bookmarkEnd w:id="824"/>
      <w:bookmarkEnd w:id="825"/>
      <w:bookmarkEnd w:id="826"/>
    </w:p>
    <w:p w:rsidR="002B5044" w:rsidRPr="00382A07"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7"/>
      <w:bookmarkEnd w:id="828"/>
      <w:bookmarkEnd w:id="829"/>
      <w:bookmarkEnd w:id="830"/>
      <w:bookmarkEnd w:id="831"/>
      <w:bookmarkEnd w:id="832"/>
    </w:p>
    <w:p w:rsidR="00953987" w:rsidRPr="00382A07" w:rsidRDefault="00953987" w:rsidP="00953987">
      <w:pPr>
        <w:pStyle w:val="2"/>
        <w:ind w:left="1701" w:hanging="1134"/>
        <w:rPr>
          <w:b w:val="0"/>
        </w:rPr>
      </w:pPr>
      <w:bookmarkStart w:id="833" w:name="_Toc461808930"/>
      <w:bookmarkStart w:id="834" w:name="_Toc472411841"/>
      <w:r w:rsidRPr="00382A07">
        <w:t>Альтернативные предложения</w:t>
      </w:r>
      <w:bookmarkStart w:id="835" w:name="_Ref56252639"/>
      <w:bookmarkEnd w:id="833"/>
      <w:bookmarkEnd w:id="834"/>
    </w:p>
    <w:p w:rsidR="00953987" w:rsidRPr="00382A07"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382A07">
        <w:rPr>
          <w:szCs w:val="24"/>
        </w:rPr>
        <w:lastRenderedPageBreak/>
        <w:t>Образцы основных форм документов, включаемых в Заявку</w:t>
      </w:r>
      <w:bookmarkEnd w:id="843"/>
      <w:bookmarkEnd w:id="844"/>
      <w:r w:rsidRPr="00382A07">
        <w:rPr>
          <w:szCs w:val="24"/>
        </w:rPr>
        <w:t xml:space="preserve"> </w:t>
      </w:r>
    </w:p>
    <w:p w:rsidR="004F4D80" w:rsidRPr="00382A07"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382A07">
        <w:t xml:space="preserve">Письмо о подаче оферты </w:t>
      </w:r>
      <w:bookmarkStart w:id="852" w:name="_Ref22846535"/>
      <w:r w:rsidRPr="00382A07">
        <w:t>(</w:t>
      </w:r>
      <w:bookmarkEnd w:id="852"/>
      <w:r w:rsidRPr="00382A07">
        <w:t xml:space="preserve">форма </w:t>
      </w:r>
      <w:r w:rsidRPr="00382A07">
        <w:rPr>
          <w:noProof/>
        </w:rPr>
        <w:t>1</w:t>
      </w:r>
      <w:r w:rsidRPr="00382A07">
        <w:t>)</w:t>
      </w:r>
      <w:bookmarkEnd w:id="845"/>
      <w:bookmarkEnd w:id="846"/>
      <w:bookmarkEnd w:id="847"/>
      <w:bookmarkEnd w:id="848"/>
      <w:bookmarkEnd w:id="849"/>
      <w:bookmarkEnd w:id="850"/>
      <w:bookmarkEnd w:id="851"/>
    </w:p>
    <w:p w:rsidR="004F4D80" w:rsidRPr="00382A07"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382A07">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1"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382A07">
        <w:rPr>
          <w:b/>
          <w:szCs w:val="24"/>
        </w:rPr>
        <w:br w:type="page"/>
      </w:r>
    </w:p>
    <w:p w:rsidR="004F4D80" w:rsidRPr="00382A07"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382A07">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382A07">
        <w:br w:type="page"/>
      </w:r>
    </w:p>
    <w:p w:rsidR="00920CB0" w:rsidRPr="00382A07" w:rsidRDefault="00920CB0" w:rsidP="00920CB0">
      <w:pPr>
        <w:pStyle w:val="3"/>
        <w:rPr>
          <w:szCs w:val="24"/>
        </w:rPr>
      </w:pPr>
      <w:bookmarkStart w:id="901" w:name="_Ref440271964"/>
      <w:bookmarkStart w:id="902" w:name="_Toc440357135"/>
      <w:bookmarkStart w:id="903" w:name="_Toc440359690"/>
      <w:bookmarkStart w:id="904" w:name="_Toc472411847"/>
      <w:r w:rsidRPr="00382A07">
        <w:rPr>
          <w:szCs w:val="24"/>
        </w:rPr>
        <w:lastRenderedPageBreak/>
        <w:t>Антикоррупционные обязательства (Форма 1.1).</w:t>
      </w:r>
      <w:bookmarkEnd w:id="901"/>
      <w:bookmarkEnd w:id="902"/>
      <w:bookmarkEnd w:id="903"/>
      <w:bookmarkEnd w:id="904"/>
    </w:p>
    <w:p w:rsidR="00920CB0" w:rsidRPr="00382A07"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382A07">
        <w:rPr>
          <w:szCs w:val="24"/>
        </w:rPr>
        <w:t>Форма Антикоррупционных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382A07">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382A07">
        <w:rPr>
          <w:szCs w:val="24"/>
        </w:rPr>
        <w:t>Сводной таблицы стоимости</w:t>
      </w:r>
      <w:bookmarkEnd w:id="938"/>
      <w:bookmarkEnd w:id="939"/>
      <w:bookmarkEnd w:id="940"/>
      <w:bookmarkEnd w:id="941"/>
      <w:bookmarkEnd w:id="942"/>
      <w:bookmarkEnd w:id="943"/>
      <w:r w:rsidR="00F04258" w:rsidRPr="00382A07">
        <w:rPr>
          <w:bCs w:val="0"/>
          <w:szCs w:val="24"/>
        </w:rPr>
        <w:t xml:space="preserve"> поставок</w:t>
      </w:r>
      <w:bookmarkEnd w:id="944"/>
      <w:bookmarkEnd w:id="945"/>
      <w:bookmarkEnd w:id="946"/>
      <w:bookmarkEnd w:id="947"/>
      <w:bookmarkEnd w:id="948"/>
      <w:bookmarkEnd w:id="949"/>
      <w:bookmarkEnd w:id="950"/>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382A07">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382A07">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fldSimple w:instr=" REF _Ref440292752 \r \h  \* MERGEFORMAT ">
        <w:r w:rsidR="00991C07" w:rsidRPr="001018D6">
          <w:t>2</w:t>
        </w:r>
      </w:fldSimple>
      <w:r w:rsidRPr="001018D6">
        <w:rPr>
          <w:sz w:val="24"/>
          <w:szCs w:val="24"/>
        </w:rPr>
        <w:t xml:space="preserve"> и </w:t>
      </w:r>
      <w:fldSimple w:instr=" REF _Ref440292779 \r \h  \* MERGEFORMAT ">
        <w:r w:rsidR="00991C07" w:rsidRPr="001018D6">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382A07">
        <w:lastRenderedPageBreak/>
        <w:t xml:space="preserve">Техническое предложение (форма </w:t>
      </w:r>
      <w:r w:rsidRPr="00382A07">
        <w:rPr>
          <w:noProof/>
        </w:rPr>
        <w:t>3</w:t>
      </w:r>
      <w:r w:rsidRPr="00382A07">
        <w:t>)</w:t>
      </w:r>
      <w:bookmarkEnd w:id="974"/>
      <w:bookmarkEnd w:id="975"/>
      <w:bookmarkEnd w:id="976"/>
      <w:bookmarkEnd w:id="977"/>
      <w:bookmarkEnd w:id="978"/>
      <w:bookmarkEnd w:id="97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382A07">
        <w:rPr>
          <w:szCs w:val="24"/>
        </w:rPr>
        <w:t xml:space="preserve">Форма </w:t>
      </w:r>
      <w:bookmarkEnd w:id="980"/>
      <w:bookmarkEnd w:id="981"/>
      <w:bookmarkEnd w:id="982"/>
      <w:bookmarkEnd w:id="983"/>
      <w:bookmarkEnd w:id="984"/>
      <w:bookmarkEnd w:id="985"/>
      <w:bookmarkEnd w:id="986"/>
      <w:bookmarkEnd w:id="987"/>
      <w:bookmarkEnd w:id="988"/>
      <w:bookmarkEnd w:id="989"/>
      <w:r w:rsidRPr="00382A07">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382A07">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0"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382A07">
        <w:rPr>
          <w:szCs w:val="24"/>
        </w:rPr>
        <w:t xml:space="preserve">Форма </w:t>
      </w:r>
      <w:bookmarkEnd w:id="1047"/>
      <w:r w:rsidRPr="00382A07">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382A07">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382A07">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382A07">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382A07">
        <w:lastRenderedPageBreak/>
        <w:t xml:space="preserve">Протокол разногласий к проекту Договора (форма </w:t>
      </w:r>
      <w:r w:rsidRPr="00382A07">
        <w:rPr>
          <w:noProof/>
        </w:rPr>
        <w:t>5</w:t>
      </w:r>
      <w:r w:rsidRPr="00382A07">
        <w:t>)</w:t>
      </w:r>
      <w:bookmarkEnd w:id="1015"/>
      <w:bookmarkEnd w:id="1016"/>
      <w:bookmarkEnd w:id="1104"/>
      <w:bookmarkEnd w:id="1105"/>
      <w:bookmarkEnd w:id="1106"/>
      <w:bookmarkEnd w:id="1107"/>
      <w:bookmarkEnd w:id="1108"/>
      <w:bookmarkEnd w:id="110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382A07">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382A07">
        <w:rPr>
          <w:szCs w:val="24"/>
        </w:rPr>
        <w:t xml:space="preserve"> </w:t>
      </w:r>
      <w:bookmarkEnd w:id="1127"/>
      <w:bookmarkEnd w:id="1128"/>
      <w:bookmarkEnd w:id="1129"/>
      <w:bookmarkEnd w:id="1130"/>
      <w:bookmarkEnd w:id="1131"/>
      <w:bookmarkEnd w:id="1132"/>
      <w:bookmarkEnd w:id="113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382A07">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382A07">
        <w:lastRenderedPageBreak/>
        <w:t>Анкета (форма 6)</w:t>
      </w:r>
      <w:bookmarkEnd w:id="1151"/>
      <w:bookmarkEnd w:id="1152"/>
      <w:bookmarkEnd w:id="1153"/>
      <w:bookmarkEnd w:id="1154"/>
      <w:bookmarkEnd w:id="1155"/>
      <w:bookmarkEnd w:id="1156"/>
      <w:bookmarkEnd w:id="1157"/>
      <w:bookmarkEnd w:id="1158"/>
    </w:p>
    <w:p w:rsidR="004F4D80" w:rsidRPr="00382A07"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382A07">
        <w:rPr>
          <w:szCs w:val="24"/>
        </w:rPr>
        <w:t xml:space="preserve">Форма Анкеты </w:t>
      </w:r>
      <w:r w:rsidR="00C236C0" w:rsidRPr="00382A07">
        <w:rPr>
          <w:szCs w:val="24"/>
        </w:rPr>
        <w:t>Участник</w:t>
      </w:r>
      <w:r w:rsidRPr="00382A07">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bookmarkStart w:id="1191" w:name="_GoBack"/>
      <w:bookmarkEnd w:id="1191"/>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0"/>
      <w:bookmarkEnd w:id="1181"/>
      <w:bookmarkEnd w:id="1182"/>
      <w:bookmarkEnd w:id="1183"/>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214" w:rsidRDefault="00532214">
      <w:pPr>
        <w:spacing w:line="240" w:lineRule="auto"/>
      </w:pPr>
      <w:r>
        <w:separator/>
      </w:r>
    </w:p>
  </w:endnote>
  <w:endnote w:type="continuationSeparator" w:id="0">
    <w:p w:rsidR="00532214" w:rsidRDefault="00532214">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83330E">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83330E" w:rsidRPr="00FA0376">
      <w:rPr>
        <w:sz w:val="16"/>
        <w:szCs w:val="16"/>
        <w:lang w:eastAsia="ru-RU"/>
      </w:rPr>
      <w:fldChar w:fldCharType="begin"/>
    </w:r>
    <w:r w:rsidRPr="00FA0376">
      <w:rPr>
        <w:sz w:val="16"/>
        <w:szCs w:val="16"/>
        <w:lang w:eastAsia="ru-RU"/>
      </w:rPr>
      <w:instrText xml:space="preserve"> PAGE </w:instrText>
    </w:r>
    <w:r w:rsidR="0083330E" w:rsidRPr="00FA0376">
      <w:rPr>
        <w:sz w:val="16"/>
        <w:szCs w:val="16"/>
        <w:lang w:eastAsia="ru-RU"/>
      </w:rPr>
      <w:fldChar w:fldCharType="separate"/>
    </w:r>
    <w:r w:rsidR="00014DD4">
      <w:rPr>
        <w:noProof/>
        <w:sz w:val="16"/>
        <w:szCs w:val="16"/>
        <w:lang w:eastAsia="ru-RU"/>
      </w:rPr>
      <w:t>3</w:t>
    </w:r>
    <w:r w:rsidR="0083330E"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014DD4" w:rsidRPr="00014DD4">
      <w:rPr>
        <w:sz w:val="18"/>
        <w:szCs w:val="18"/>
      </w:rPr>
      <w:t>Договора на поставку вакуумного выключателя 35 кВ для нужд ПАО «МРСК Центра» (филиала «</w:t>
    </w:r>
    <w:proofErr w:type="spellStart"/>
    <w:r w:rsidR="00014DD4" w:rsidRPr="00014DD4">
      <w:rPr>
        <w:sz w:val="18"/>
        <w:szCs w:val="18"/>
      </w:rPr>
      <w:t>Белгородэнерго</w:t>
    </w:r>
    <w:proofErr w:type="spellEnd"/>
    <w:r w:rsidR="00014DD4" w:rsidRPr="00014DD4">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214" w:rsidRDefault="00532214">
      <w:pPr>
        <w:spacing w:line="240" w:lineRule="auto"/>
      </w:pPr>
      <w:r>
        <w:separator/>
      </w:r>
    </w:p>
  </w:footnote>
  <w:footnote w:type="continuationSeparator" w:id="0">
    <w:p w:rsidR="00532214" w:rsidRDefault="00532214">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6978"/>
  </w:hdrShapeDefaults>
  <w:footnotePr>
    <w:footnote w:id="-1"/>
    <w:footnote w:id="0"/>
  </w:footnotePr>
  <w:endnotePr>
    <w:endnote w:id="-1"/>
    <w:endnote w:id="0"/>
  </w:endnotePr>
  <w:compat/>
  <w:rsids>
    <w:rsidRoot w:val="004753D3"/>
    <w:rsid w:val="00001AC5"/>
    <w:rsid w:val="0000573D"/>
    <w:rsid w:val="00006EAA"/>
    <w:rsid w:val="00014DD4"/>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2214"/>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3330E"/>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697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56" Type="http://schemas.microsoft.com/office/2007/relationships/stylesWithEffects" Target="stylesWithEffects.xm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9763E-A531-4379-927D-0FC1EA68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84</Pages>
  <Words>27620</Words>
  <Characters>157439</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184690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31</cp:revision>
  <cp:lastPrinted>2015-12-29T14:27:00Z</cp:lastPrinted>
  <dcterms:created xsi:type="dcterms:W3CDTF">2016-12-02T12:44:00Z</dcterms:created>
  <dcterms:modified xsi:type="dcterms:W3CDTF">2017-05-10T08:59:00Z</dcterms:modified>
</cp:coreProperties>
</file>